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C9F24" w14:textId="77777777" w:rsidR="005327D3" w:rsidRPr="005327D3" w:rsidRDefault="005327D3">
      <w:pPr>
        <w:spacing w:before="22"/>
        <w:ind w:left="148"/>
        <w:rPr>
          <w:rFonts w:asciiTheme="minorHAnsi" w:hAnsiTheme="minorHAnsi" w:cstheme="minorHAnsi"/>
          <w:sz w:val="22"/>
          <w:szCs w:val="22"/>
        </w:rPr>
      </w:pPr>
      <w:r w:rsidRPr="005327D3">
        <w:rPr>
          <w:rFonts w:asciiTheme="minorHAnsi" w:hAnsiTheme="minorHAnsi" w:cstheme="minorHAnsi"/>
          <w:sz w:val="22"/>
          <w:szCs w:val="22"/>
        </w:rPr>
        <w:t>Nyah Correa</w:t>
      </w:r>
    </w:p>
    <w:p w14:paraId="6E95FE09" w14:textId="23060BE9" w:rsidR="00797613" w:rsidRPr="005327D3" w:rsidRDefault="005327D3">
      <w:pPr>
        <w:spacing w:before="22"/>
        <w:ind w:left="148"/>
        <w:rPr>
          <w:rFonts w:asciiTheme="minorHAnsi" w:hAnsiTheme="minorHAnsi" w:cstheme="minorHAnsi"/>
          <w:sz w:val="22"/>
          <w:szCs w:val="22"/>
        </w:rPr>
      </w:pPr>
      <w:r w:rsidRPr="005327D3">
        <w:rPr>
          <w:rFonts w:asciiTheme="minorHAnsi" w:hAnsiTheme="minorHAnsi" w:cstheme="minorHAnsi"/>
          <w:b/>
          <w:sz w:val="22"/>
          <w:szCs w:val="22"/>
        </w:rPr>
        <w:t xml:space="preserve">123 </w:t>
      </w:r>
      <w:r w:rsidRPr="005327D3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327D3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5327D3">
        <w:rPr>
          <w:rFonts w:asciiTheme="minorHAnsi" w:hAnsiTheme="minorHAnsi" w:cstheme="minorHAnsi"/>
          <w:b/>
          <w:sz w:val="22"/>
          <w:szCs w:val="22"/>
        </w:rPr>
        <w:t>y</w:t>
      </w:r>
      <w:r w:rsidRPr="005327D3">
        <w:rPr>
          <w:rFonts w:asciiTheme="minorHAnsi" w:hAnsiTheme="minorHAnsi" w:cstheme="minorHAnsi"/>
          <w:b/>
          <w:spacing w:val="35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sz w:val="22"/>
          <w:szCs w:val="22"/>
        </w:rPr>
        <w:t>S</w:t>
      </w:r>
      <w:r w:rsidRPr="005327D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327D3">
        <w:rPr>
          <w:rFonts w:asciiTheme="minorHAnsi" w:hAnsiTheme="minorHAnsi" w:cstheme="minorHAnsi"/>
          <w:b/>
          <w:sz w:val="22"/>
          <w:szCs w:val="22"/>
        </w:rPr>
        <w:t>r</w:t>
      </w:r>
      <w:r w:rsidRPr="005327D3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5327D3">
        <w:rPr>
          <w:rFonts w:asciiTheme="minorHAnsi" w:hAnsiTheme="minorHAnsi" w:cstheme="minorHAnsi"/>
          <w:b/>
          <w:sz w:val="22"/>
          <w:szCs w:val="22"/>
        </w:rPr>
        <w:t>et</w:t>
      </w:r>
      <w:r w:rsidRPr="005327D3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</w:t>
      </w:r>
      <w:r w:rsidRPr="005327D3">
        <w:rPr>
          <w:rFonts w:asciiTheme="minorHAnsi" w:hAnsiTheme="minorHAnsi" w:cstheme="minorHAnsi"/>
          <w:b/>
          <w:spacing w:val="45"/>
          <w:sz w:val="22"/>
          <w:szCs w:val="22"/>
        </w:rPr>
        <w:t xml:space="preserve">     </w:t>
      </w:r>
      <w:r w:rsidRPr="005327D3">
        <w:rPr>
          <w:rFonts w:asciiTheme="minorHAnsi" w:hAnsiTheme="minorHAnsi" w:cstheme="minorHAnsi"/>
          <w:b/>
          <w:sz w:val="22"/>
          <w:szCs w:val="22"/>
        </w:rPr>
        <w:t>P</w:t>
      </w:r>
      <w:r w:rsidRPr="005327D3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5327D3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327D3">
        <w:rPr>
          <w:rFonts w:asciiTheme="minorHAnsi" w:hAnsiTheme="minorHAnsi" w:cstheme="minorHAnsi"/>
          <w:b/>
          <w:sz w:val="22"/>
          <w:szCs w:val="22"/>
        </w:rPr>
        <w:t>ne:</w:t>
      </w:r>
      <w:r w:rsidRPr="005327D3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sz w:val="22"/>
          <w:szCs w:val="22"/>
        </w:rPr>
        <w:t>800</w:t>
      </w:r>
      <w:r w:rsidRPr="005327D3">
        <w:rPr>
          <w:rFonts w:asciiTheme="minorHAnsi" w:hAnsiTheme="minorHAnsi" w:cstheme="minorHAnsi"/>
          <w:b/>
          <w:spacing w:val="-2"/>
          <w:sz w:val="22"/>
          <w:szCs w:val="22"/>
        </w:rPr>
        <w:t>.</w:t>
      </w:r>
      <w:r w:rsidRPr="005327D3">
        <w:rPr>
          <w:rFonts w:asciiTheme="minorHAnsi" w:hAnsiTheme="minorHAnsi" w:cstheme="minorHAnsi"/>
          <w:b/>
          <w:sz w:val="22"/>
          <w:szCs w:val="22"/>
        </w:rPr>
        <w:t>991.</w:t>
      </w:r>
      <w:r w:rsidRPr="005327D3">
        <w:rPr>
          <w:rFonts w:asciiTheme="minorHAnsi" w:hAnsiTheme="minorHAnsi" w:cstheme="minorHAnsi"/>
          <w:b/>
          <w:spacing w:val="-2"/>
          <w:sz w:val="22"/>
          <w:szCs w:val="22"/>
        </w:rPr>
        <w:t>5</w:t>
      </w:r>
      <w:r w:rsidRPr="005327D3">
        <w:rPr>
          <w:rFonts w:asciiTheme="minorHAnsi" w:hAnsiTheme="minorHAnsi" w:cstheme="minorHAnsi"/>
          <w:b/>
          <w:sz w:val="22"/>
          <w:szCs w:val="22"/>
        </w:rPr>
        <w:t>187</w:t>
      </w:r>
    </w:p>
    <w:p w14:paraId="786CA58E" w14:textId="754BC3CE" w:rsidR="00797613" w:rsidRPr="005327D3" w:rsidRDefault="005327D3" w:rsidP="005327D3">
      <w:pPr>
        <w:spacing w:before="13"/>
        <w:ind w:left="148"/>
        <w:rPr>
          <w:rFonts w:asciiTheme="minorHAnsi" w:hAnsiTheme="minorHAnsi" w:cstheme="minorHAnsi"/>
          <w:sz w:val="22"/>
          <w:szCs w:val="22"/>
        </w:rPr>
      </w:pPr>
      <w:r w:rsidRPr="005327D3">
        <w:rPr>
          <w:rFonts w:asciiTheme="minorHAnsi" w:hAnsiTheme="minorHAnsi" w:cstheme="minorHAnsi"/>
          <w:b/>
          <w:spacing w:val="-1"/>
          <w:sz w:val="22"/>
          <w:szCs w:val="22"/>
        </w:rPr>
        <w:t>Atl</w:t>
      </w:r>
      <w:r w:rsidRPr="005327D3">
        <w:rPr>
          <w:rFonts w:asciiTheme="minorHAnsi" w:hAnsiTheme="minorHAnsi" w:cstheme="minorHAnsi"/>
          <w:b/>
          <w:sz w:val="22"/>
          <w:szCs w:val="22"/>
        </w:rPr>
        <w:t>anta,</w:t>
      </w:r>
      <w:r w:rsidRPr="005327D3">
        <w:rPr>
          <w:rFonts w:asciiTheme="minorHAnsi" w:hAnsiTheme="minorHAnsi" w:cstheme="minorHAnsi"/>
          <w:b/>
          <w:spacing w:val="36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5327D3">
        <w:rPr>
          <w:rFonts w:asciiTheme="minorHAnsi" w:hAnsiTheme="minorHAnsi" w:cstheme="minorHAnsi"/>
          <w:b/>
          <w:sz w:val="22"/>
          <w:szCs w:val="22"/>
        </w:rPr>
        <w:t>A</w:t>
      </w:r>
      <w:r w:rsidRPr="005327D3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sz w:val="22"/>
          <w:szCs w:val="22"/>
        </w:rPr>
        <w:t>1</w:t>
      </w:r>
      <w:r w:rsidRPr="005327D3">
        <w:rPr>
          <w:rFonts w:asciiTheme="minorHAnsi" w:hAnsiTheme="minorHAnsi" w:cstheme="minorHAnsi"/>
          <w:b/>
          <w:spacing w:val="-2"/>
          <w:sz w:val="22"/>
          <w:szCs w:val="22"/>
        </w:rPr>
        <w:t>2</w:t>
      </w:r>
      <w:r w:rsidRPr="005327D3">
        <w:rPr>
          <w:rFonts w:asciiTheme="minorHAnsi" w:hAnsiTheme="minorHAnsi" w:cstheme="minorHAnsi"/>
          <w:b/>
          <w:sz w:val="22"/>
          <w:szCs w:val="22"/>
        </w:rPr>
        <w:t>345</w:t>
      </w:r>
      <w:r w:rsidRPr="005327D3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</w:t>
      </w:r>
      <w:r w:rsidRPr="005327D3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spacing w:val="20"/>
          <w:sz w:val="22"/>
          <w:szCs w:val="22"/>
        </w:rPr>
        <w:tab/>
      </w:r>
      <w:r w:rsidRPr="005327D3">
        <w:rPr>
          <w:rFonts w:asciiTheme="minorHAnsi" w:hAnsiTheme="minorHAnsi" w:cstheme="minorHAnsi"/>
          <w:b/>
          <w:spacing w:val="20"/>
          <w:sz w:val="22"/>
          <w:szCs w:val="22"/>
        </w:rPr>
        <w:tab/>
      </w:r>
      <w:hyperlink r:id="rId5" w:history="1">
        <w:r w:rsidRPr="005327D3">
          <w:rPr>
            <w:rStyle w:val="Hyperlink"/>
            <w:rFonts w:asciiTheme="minorHAnsi" w:hAnsiTheme="minorHAnsi" w:cstheme="minorHAnsi"/>
            <w:b/>
            <w:spacing w:val="-1"/>
            <w:w w:val="120"/>
            <w:sz w:val="22"/>
            <w:szCs w:val="22"/>
            <w:u w:val="none"/>
          </w:rPr>
          <w:t>nyah@gmail.com</w:t>
        </w:r>
      </w:hyperlink>
    </w:p>
    <w:p w14:paraId="76A3BE0D" w14:textId="77777777" w:rsidR="005327D3" w:rsidRPr="005327D3" w:rsidRDefault="005327D3" w:rsidP="005327D3">
      <w:pPr>
        <w:spacing w:before="13"/>
        <w:ind w:left="148"/>
        <w:rPr>
          <w:rFonts w:asciiTheme="minorHAnsi" w:hAnsiTheme="minorHAnsi" w:cstheme="minorHAnsi"/>
          <w:sz w:val="22"/>
          <w:szCs w:val="22"/>
        </w:rPr>
      </w:pPr>
    </w:p>
    <w:p w14:paraId="6C8960A5" w14:textId="3A03B28D" w:rsidR="00797613" w:rsidRPr="005327D3" w:rsidRDefault="005327D3" w:rsidP="005327D3">
      <w:pPr>
        <w:spacing w:before="4"/>
        <w:ind w:left="3055" w:right="3047"/>
        <w:jc w:val="center"/>
        <w:rPr>
          <w:rFonts w:asciiTheme="minorHAnsi" w:hAnsiTheme="minorHAnsi" w:cstheme="minorHAnsi"/>
          <w:sz w:val="22"/>
          <w:szCs w:val="22"/>
        </w:rPr>
      </w:pPr>
      <w:r w:rsidRPr="005327D3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5327D3">
        <w:rPr>
          <w:rFonts w:asciiTheme="minorHAnsi" w:hAnsiTheme="minorHAnsi" w:cstheme="minorHAnsi"/>
          <w:b/>
          <w:spacing w:val="1"/>
          <w:w w:val="88"/>
          <w:sz w:val="22"/>
          <w:szCs w:val="22"/>
        </w:rPr>
        <w:t>r</w:t>
      </w:r>
      <w:r w:rsidRPr="005327D3">
        <w:rPr>
          <w:rFonts w:asciiTheme="minorHAnsi" w:hAnsiTheme="minorHAnsi" w:cstheme="minorHAnsi"/>
          <w:b/>
          <w:w w:val="113"/>
          <w:sz w:val="22"/>
          <w:szCs w:val="22"/>
        </w:rPr>
        <w:t>o</w:t>
      </w:r>
      <w:r w:rsidRPr="005327D3">
        <w:rPr>
          <w:rFonts w:asciiTheme="minorHAnsi" w:hAnsiTheme="minorHAnsi" w:cstheme="minorHAnsi"/>
          <w:b/>
          <w:spacing w:val="1"/>
          <w:w w:val="113"/>
          <w:sz w:val="22"/>
          <w:szCs w:val="22"/>
        </w:rPr>
        <w:t>f</w:t>
      </w:r>
      <w:r w:rsidRPr="005327D3">
        <w:rPr>
          <w:rFonts w:asciiTheme="minorHAnsi" w:hAnsiTheme="minorHAnsi" w:cstheme="minorHAnsi"/>
          <w:b/>
          <w:w w:val="109"/>
          <w:sz w:val="22"/>
          <w:szCs w:val="22"/>
        </w:rPr>
        <w:t>i</w:t>
      </w:r>
      <w:r w:rsidRPr="005327D3">
        <w:rPr>
          <w:rFonts w:asciiTheme="minorHAnsi" w:hAnsiTheme="minorHAnsi" w:cstheme="minorHAnsi"/>
          <w:b/>
          <w:spacing w:val="1"/>
          <w:w w:val="109"/>
          <w:sz w:val="22"/>
          <w:szCs w:val="22"/>
        </w:rPr>
        <w:t>t</w:t>
      </w:r>
      <w:r w:rsidRPr="005327D3">
        <w:rPr>
          <w:rFonts w:asciiTheme="minorHAnsi" w:hAnsiTheme="minorHAnsi" w:cstheme="minorHAnsi"/>
          <w:b/>
          <w:sz w:val="22"/>
          <w:szCs w:val="22"/>
        </w:rPr>
        <w:t>-</w:t>
      </w:r>
      <w:r w:rsidRPr="005327D3">
        <w:rPr>
          <w:rFonts w:asciiTheme="minorHAnsi" w:hAnsiTheme="minorHAnsi" w:cstheme="minorHAnsi"/>
          <w:b/>
          <w:spacing w:val="-3"/>
          <w:w w:val="115"/>
          <w:sz w:val="22"/>
          <w:szCs w:val="22"/>
        </w:rPr>
        <w:t>D</w:t>
      </w:r>
      <w:r w:rsidRPr="005327D3">
        <w:rPr>
          <w:rFonts w:asciiTheme="minorHAnsi" w:hAnsiTheme="minorHAnsi" w:cstheme="minorHAnsi"/>
          <w:b/>
          <w:spacing w:val="1"/>
          <w:w w:val="88"/>
          <w:sz w:val="22"/>
          <w:szCs w:val="22"/>
        </w:rPr>
        <w:t>r</w:t>
      </w:r>
      <w:r w:rsidRPr="005327D3">
        <w:rPr>
          <w:rFonts w:asciiTheme="minorHAnsi" w:hAnsiTheme="minorHAnsi" w:cstheme="minorHAnsi"/>
          <w:b/>
          <w:w w:val="114"/>
          <w:sz w:val="22"/>
          <w:szCs w:val="22"/>
        </w:rPr>
        <w:t>i</w:t>
      </w:r>
      <w:r w:rsidRPr="005327D3">
        <w:rPr>
          <w:rFonts w:asciiTheme="minorHAnsi" w:hAnsiTheme="minorHAnsi" w:cstheme="minorHAnsi"/>
          <w:b/>
          <w:spacing w:val="-3"/>
          <w:w w:val="114"/>
          <w:sz w:val="22"/>
          <w:szCs w:val="22"/>
        </w:rPr>
        <w:t>v</w:t>
      </w:r>
      <w:r w:rsidRPr="005327D3">
        <w:rPr>
          <w:rFonts w:asciiTheme="minorHAnsi" w:hAnsiTheme="minorHAnsi" w:cstheme="minorHAnsi"/>
          <w:b/>
          <w:spacing w:val="1"/>
          <w:w w:val="113"/>
          <w:sz w:val="22"/>
          <w:szCs w:val="22"/>
        </w:rPr>
        <w:t>e</w:t>
      </w:r>
      <w:r w:rsidRPr="005327D3">
        <w:rPr>
          <w:rFonts w:asciiTheme="minorHAnsi" w:hAnsiTheme="minorHAnsi" w:cstheme="minorHAnsi"/>
          <w:b/>
          <w:w w:val="110"/>
          <w:sz w:val="22"/>
          <w:szCs w:val="22"/>
        </w:rPr>
        <w:t>n</w:t>
      </w:r>
      <w:r w:rsidRPr="005327D3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sz w:val="22"/>
          <w:szCs w:val="22"/>
        </w:rPr>
        <w:t>M</w:t>
      </w:r>
      <w:r w:rsidRPr="005327D3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327D3">
        <w:rPr>
          <w:rFonts w:asciiTheme="minorHAnsi" w:hAnsiTheme="minorHAnsi" w:cstheme="minorHAnsi"/>
          <w:b/>
          <w:spacing w:val="-1"/>
          <w:sz w:val="22"/>
          <w:szCs w:val="22"/>
        </w:rPr>
        <w:t>rk</w:t>
      </w:r>
      <w:r w:rsidRPr="005327D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327D3">
        <w:rPr>
          <w:rFonts w:asciiTheme="minorHAnsi" w:hAnsiTheme="minorHAnsi" w:cstheme="minorHAnsi"/>
          <w:b/>
          <w:sz w:val="22"/>
          <w:szCs w:val="22"/>
        </w:rPr>
        <w:t>ti</w:t>
      </w:r>
      <w:r w:rsidRPr="005327D3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327D3">
        <w:rPr>
          <w:rFonts w:asciiTheme="minorHAnsi" w:hAnsiTheme="minorHAnsi" w:cstheme="minorHAnsi"/>
          <w:b/>
          <w:sz w:val="22"/>
          <w:szCs w:val="22"/>
        </w:rPr>
        <w:t xml:space="preserve">g </w:t>
      </w:r>
      <w:r w:rsidRPr="005327D3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w w:val="105"/>
          <w:sz w:val="22"/>
          <w:szCs w:val="22"/>
        </w:rPr>
        <w:t>Ma</w:t>
      </w:r>
      <w:r w:rsidRPr="005327D3">
        <w:rPr>
          <w:rFonts w:asciiTheme="minorHAnsi" w:hAnsiTheme="minorHAnsi" w:cstheme="minorHAnsi"/>
          <w:b/>
          <w:spacing w:val="-3"/>
          <w:w w:val="105"/>
          <w:sz w:val="22"/>
          <w:szCs w:val="22"/>
        </w:rPr>
        <w:t>n</w:t>
      </w:r>
      <w:r w:rsidRPr="005327D3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327D3">
        <w:rPr>
          <w:rFonts w:asciiTheme="minorHAnsi" w:hAnsiTheme="minorHAnsi" w:cstheme="minorHAnsi"/>
          <w:b/>
          <w:spacing w:val="-3"/>
          <w:w w:val="111"/>
          <w:sz w:val="22"/>
          <w:szCs w:val="22"/>
        </w:rPr>
        <w:t>g</w:t>
      </w:r>
      <w:r w:rsidRPr="005327D3">
        <w:rPr>
          <w:rFonts w:asciiTheme="minorHAnsi" w:hAnsiTheme="minorHAnsi" w:cstheme="minorHAnsi"/>
          <w:b/>
          <w:spacing w:val="1"/>
          <w:w w:val="113"/>
          <w:sz w:val="22"/>
          <w:szCs w:val="22"/>
        </w:rPr>
        <w:t>e</w:t>
      </w:r>
      <w:r w:rsidRPr="005327D3">
        <w:rPr>
          <w:rFonts w:asciiTheme="minorHAnsi" w:hAnsiTheme="minorHAnsi" w:cstheme="minorHAnsi"/>
          <w:b/>
          <w:w w:val="88"/>
          <w:sz w:val="22"/>
          <w:szCs w:val="22"/>
        </w:rPr>
        <w:t>r</w:t>
      </w:r>
    </w:p>
    <w:p w14:paraId="6D4D792C" w14:textId="77777777" w:rsidR="00797613" w:rsidRPr="005327D3" w:rsidRDefault="005327D3">
      <w:pPr>
        <w:spacing w:line="250" w:lineRule="auto"/>
        <w:ind w:left="263" w:right="253"/>
        <w:jc w:val="center"/>
        <w:rPr>
          <w:rFonts w:asciiTheme="minorHAnsi" w:hAnsiTheme="minorHAnsi" w:cstheme="minorHAnsi"/>
          <w:sz w:val="22"/>
          <w:szCs w:val="22"/>
        </w:rPr>
      </w:pPr>
      <w:r w:rsidRPr="005327D3">
        <w:rPr>
          <w:rFonts w:asciiTheme="minorHAnsi" w:hAnsiTheme="minorHAnsi" w:cstheme="minorHAnsi"/>
          <w:b/>
          <w:i/>
          <w:spacing w:val="1"/>
          <w:sz w:val="22"/>
          <w:szCs w:val="22"/>
        </w:rPr>
        <w:t>D</w:t>
      </w:r>
      <w:r w:rsidRPr="005327D3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5327D3">
        <w:rPr>
          <w:rFonts w:asciiTheme="minorHAnsi" w:hAnsiTheme="minorHAnsi" w:cstheme="minorHAnsi"/>
          <w:b/>
          <w:i/>
          <w:spacing w:val="-1"/>
          <w:sz w:val="22"/>
          <w:szCs w:val="22"/>
        </w:rPr>
        <w:t>i</w:t>
      </w:r>
      <w:r w:rsidRPr="005327D3">
        <w:rPr>
          <w:rFonts w:asciiTheme="minorHAnsi" w:hAnsiTheme="minorHAnsi" w:cstheme="minorHAnsi"/>
          <w:b/>
          <w:i/>
          <w:sz w:val="22"/>
          <w:szCs w:val="22"/>
        </w:rPr>
        <w:t xml:space="preserve">ving </w:t>
      </w:r>
      <w:r w:rsidRPr="005327D3">
        <w:rPr>
          <w:rFonts w:asciiTheme="minorHAnsi" w:hAnsiTheme="minorHAnsi" w:cstheme="minorHAnsi"/>
          <w:b/>
          <w:i/>
          <w:spacing w:val="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5327D3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5327D3">
        <w:rPr>
          <w:rFonts w:asciiTheme="minorHAnsi" w:hAnsiTheme="minorHAnsi" w:cstheme="minorHAnsi"/>
          <w:b/>
          <w:i/>
          <w:sz w:val="22"/>
          <w:szCs w:val="22"/>
        </w:rPr>
        <w:t>rong</w:t>
      </w:r>
      <w:r w:rsidRPr="005327D3">
        <w:rPr>
          <w:rFonts w:asciiTheme="minorHAnsi" w:hAnsiTheme="minorHAnsi" w:cstheme="minorHAnsi"/>
          <w:b/>
          <w:i/>
          <w:spacing w:val="49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i/>
          <w:spacing w:val="-3"/>
          <w:sz w:val="22"/>
          <w:szCs w:val="22"/>
        </w:rPr>
        <w:t>a</w:t>
      </w:r>
      <w:r w:rsidRPr="005327D3">
        <w:rPr>
          <w:rFonts w:asciiTheme="minorHAnsi" w:hAnsiTheme="minorHAnsi" w:cstheme="minorHAnsi"/>
          <w:b/>
          <w:i/>
          <w:sz w:val="22"/>
          <w:szCs w:val="22"/>
        </w:rPr>
        <w:t>nd</w:t>
      </w:r>
      <w:r w:rsidRPr="005327D3">
        <w:rPr>
          <w:rFonts w:asciiTheme="minorHAnsi" w:hAnsiTheme="minorHAnsi" w:cstheme="minorHAnsi"/>
          <w:b/>
          <w:i/>
          <w:spacing w:val="24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i/>
          <w:w w:val="110"/>
          <w:sz w:val="22"/>
          <w:szCs w:val="22"/>
        </w:rPr>
        <w:t>su</w:t>
      </w:r>
      <w:r w:rsidRPr="005327D3">
        <w:rPr>
          <w:rFonts w:asciiTheme="minorHAnsi" w:hAnsiTheme="minorHAnsi" w:cstheme="minorHAnsi"/>
          <w:b/>
          <w:i/>
          <w:spacing w:val="-2"/>
          <w:w w:val="110"/>
          <w:sz w:val="22"/>
          <w:szCs w:val="22"/>
        </w:rPr>
        <w:t>s</w:t>
      </w:r>
      <w:r w:rsidRPr="005327D3">
        <w:rPr>
          <w:rFonts w:asciiTheme="minorHAnsi" w:hAnsiTheme="minorHAnsi" w:cstheme="minorHAnsi"/>
          <w:b/>
          <w:i/>
          <w:w w:val="110"/>
          <w:sz w:val="22"/>
          <w:szCs w:val="22"/>
        </w:rPr>
        <w:t>t</w:t>
      </w:r>
      <w:r w:rsidRPr="005327D3">
        <w:rPr>
          <w:rFonts w:asciiTheme="minorHAnsi" w:hAnsiTheme="minorHAnsi" w:cstheme="minorHAnsi"/>
          <w:b/>
          <w:i/>
          <w:spacing w:val="-2"/>
          <w:w w:val="110"/>
          <w:sz w:val="22"/>
          <w:szCs w:val="22"/>
        </w:rPr>
        <w:t>a</w:t>
      </w:r>
      <w:r w:rsidRPr="005327D3">
        <w:rPr>
          <w:rFonts w:asciiTheme="minorHAnsi" w:hAnsiTheme="minorHAnsi" w:cstheme="minorHAnsi"/>
          <w:b/>
          <w:i/>
          <w:spacing w:val="1"/>
          <w:w w:val="110"/>
          <w:sz w:val="22"/>
          <w:szCs w:val="22"/>
        </w:rPr>
        <w:t>i</w:t>
      </w:r>
      <w:r w:rsidRPr="005327D3">
        <w:rPr>
          <w:rFonts w:asciiTheme="minorHAnsi" w:hAnsiTheme="minorHAnsi" w:cstheme="minorHAnsi"/>
          <w:b/>
          <w:i/>
          <w:w w:val="110"/>
          <w:sz w:val="22"/>
          <w:szCs w:val="22"/>
        </w:rPr>
        <w:t>n</w:t>
      </w:r>
      <w:r w:rsidRPr="005327D3">
        <w:rPr>
          <w:rFonts w:asciiTheme="minorHAnsi" w:hAnsiTheme="minorHAnsi" w:cstheme="minorHAnsi"/>
          <w:b/>
          <w:i/>
          <w:spacing w:val="-1"/>
          <w:w w:val="110"/>
          <w:sz w:val="22"/>
          <w:szCs w:val="22"/>
        </w:rPr>
        <w:t>ab</w:t>
      </w:r>
      <w:r w:rsidRPr="005327D3">
        <w:rPr>
          <w:rFonts w:asciiTheme="minorHAnsi" w:hAnsiTheme="minorHAnsi" w:cstheme="minorHAnsi"/>
          <w:b/>
          <w:i/>
          <w:spacing w:val="1"/>
          <w:w w:val="110"/>
          <w:sz w:val="22"/>
          <w:szCs w:val="22"/>
        </w:rPr>
        <w:t>l</w:t>
      </w:r>
      <w:r w:rsidRPr="005327D3">
        <w:rPr>
          <w:rFonts w:asciiTheme="minorHAnsi" w:hAnsiTheme="minorHAnsi" w:cstheme="minorHAnsi"/>
          <w:b/>
          <w:i/>
          <w:w w:val="110"/>
          <w:sz w:val="22"/>
          <w:szCs w:val="22"/>
        </w:rPr>
        <w:t>e</w:t>
      </w:r>
      <w:r w:rsidRPr="005327D3">
        <w:rPr>
          <w:rFonts w:asciiTheme="minorHAnsi" w:hAnsiTheme="minorHAnsi" w:cstheme="minorHAnsi"/>
          <w:b/>
          <w:i/>
          <w:spacing w:val="-5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i/>
          <w:spacing w:val="1"/>
          <w:sz w:val="22"/>
          <w:szCs w:val="22"/>
        </w:rPr>
        <w:t>fi</w:t>
      </w:r>
      <w:r w:rsidRPr="005327D3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5327D3">
        <w:rPr>
          <w:rFonts w:asciiTheme="minorHAnsi" w:hAnsiTheme="minorHAnsi" w:cstheme="minorHAnsi"/>
          <w:b/>
          <w:i/>
          <w:spacing w:val="-1"/>
          <w:sz w:val="22"/>
          <w:szCs w:val="22"/>
        </w:rPr>
        <w:t>a</w:t>
      </w:r>
      <w:r w:rsidRPr="005327D3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5327D3">
        <w:rPr>
          <w:rFonts w:asciiTheme="minorHAnsi" w:hAnsiTheme="minorHAnsi" w:cstheme="minorHAnsi"/>
          <w:b/>
          <w:i/>
          <w:spacing w:val="-2"/>
          <w:sz w:val="22"/>
          <w:szCs w:val="22"/>
        </w:rPr>
        <w:t>c</w:t>
      </w:r>
      <w:r w:rsidRPr="005327D3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5327D3">
        <w:rPr>
          <w:rFonts w:asciiTheme="minorHAnsi" w:hAnsiTheme="minorHAnsi" w:cstheme="minorHAnsi"/>
          <w:b/>
          <w:i/>
          <w:sz w:val="22"/>
          <w:szCs w:val="22"/>
        </w:rPr>
        <w:t xml:space="preserve">al </w:t>
      </w:r>
      <w:r w:rsidRPr="005327D3">
        <w:rPr>
          <w:rFonts w:asciiTheme="minorHAnsi" w:hAnsiTheme="minorHAnsi" w:cstheme="minorHAnsi"/>
          <w:b/>
          <w:i/>
          <w:spacing w:val="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i/>
          <w:sz w:val="22"/>
          <w:szCs w:val="22"/>
        </w:rPr>
        <w:t>gains</w:t>
      </w:r>
      <w:r w:rsidRPr="005327D3">
        <w:rPr>
          <w:rFonts w:asciiTheme="minorHAnsi" w:hAnsiTheme="minorHAnsi" w:cstheme="minorHAnsi"/>
          <w:b/>
          <w:i/>
          <w:spacing w:val="3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5327D3">
        <w:rPr>
          <w:rFonts w:asciiTheme="minorHAnsi" w:hAnsiTheme="minorHAnsi" w:cstheme="minorHAnsi"/>
          <w:b/>
          <w:i/>
          <w:spacing w:val="-2"/>
          <w:sz w:val="22"/>
          <w:szCs w:val="22"/>
        </w:rPr>
        <w:t>h</w:t>
      </w:r>
      <w:r w:rsidRPr="005327D3">
        <w:rPr>
          <w:rFonts w:asciiTheme="minorHAnsi" w:hAnsiTheme="minorHAnsi" w:cstheme="minorHAnsi"/>
          <w:b/>
          <w:i/>
          <w:sz w:val="22"/>
          <w:szCs w:val="22"/>
        </w:rPr>
        <w:t>rough</w:t>
      </w:r>
      <w:r w:rsidRPr="005327D3">
        <w:rPr>
          <w:rFonts w:asciiTheme="minorHAnsi" w:hAnsiTheme="minorHAnsi" w:cstheme="minorHAnsi"/>
          <w:b/>
          <w:i/>
          <w:spacing w:val="35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i/>
          <w:spacing w:val="3"/>
          <w:sz w:val="22"/>
          <w:szCs w:val="22"/>
        </w:rPr>
        <w:t>l</w:t>
      </w:r>
      <w:r w:rsidRPr="005327D3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5327D3">
        <w:rPr>
          <w:rFonts w:asciiTheme="minorHAnsi" w:hAnsiTheme="minorHAnsi" w:cstheme="minorHAnsi"/>
          <w:b/>
          <w:i/>
          <w:spacing w:val="-3"/>
          <w:sz w:val="22"/>
          <w:szCs w:val="22"/>
        </w:rPr>
        <w:t>v</w:t>
      </w:r>
      <w:r w:rsidRPr="005327D3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5327D3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5327D3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5327D3">
        <w:rPr>
          <w:rFonts w:asciiTheme="minorHAnsi" w:hAnsiTheme="minorHAnsi" w:cstheme="minorHAnsi"/>
          <w:b/>
          <w:i/>
          <w:spacing w:val="-3"/>
          <w:sz w:val="22"/>
          <w:szCs w:val="22"/>
        </w:rPr>
        <w:t>g</w:t>
      </w:r>
      <w:r w:rsidRPr="005327D3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5327D3">
        <w:rPr>
          <w:rFonts w:asciiTheme="minorHAnsi" w:hAnsiTheme="minorHAnsi" w:cstheme="minorHAnsi"/>
          <w:b/>
          <w:i/>
          <w:sz w:val="22"/>
          <w:szCs w:val="22"/>
        </w:rPr>
        <w:t xml:space="preserve">ng </w:t>
      </w:r>
      <w:r w:rsidRPr="005327D3">
        <w:rPr>
          <w:rFonts w:asciiTheme="minorHAnsi" w:hAnsiTheme="minorHAnsi" w:cstheme="minorHAnsi"/>
          <w:b/>
          <w:i/>
          <w:spacing w:val="5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i/>
          <w:w w:val="110"/>
          <w:sz w:val="22"/>
          <w:szCs w:val="22"/>
        </w:rPr>
        <w:t>c</w:t>
      </w:r>
      <w:r w:rsidRPr="005327D3">
        <w:rPr>
          <w:rFonts w:asciiTheme="minorHAnsi" w:hAnsiTheme="minorHAnsi" w:cstheme="minorHAnsi"/>
          <w:b/>
          <w:i/>
          <w:spacing w:val="-3"/>
          <w:w w:val="110"/>
          <w:sz w:val="22"/>
          <w:szCs w:val="22"/>
        </w:rPr>
        <w:t>o</w:t>
      </w:r>
      <w:r w:rsidRPr="005327D3">
        <w:rPr>
          <w:rFonts w:asciiTheme="minorHAnsi" w:hAnsiTheme="minorHAnsi" w:cstheme="minorHAnsi"/>
          <w:b/>
          <w:i/>
          <w:w w:val="110"/>
          <w:sz w:val="22"/>
          <w:szCs w:val="22"/>
        </w:rPr>
        <w:t>rpor</w:t>
      </w:r>
      <w:r w:rsidRPr="005327D3">
        <w:rPr>
          <w:rFonts w:asciiTheme="minorHAnsi" w:hAnsiTheme="minorHAnsi" w:cstheme="minorHAnsi"/>
          <w:b/>
          <w:i/>
          <w:spacing w:val="-2"/>
          <w:w w:val="110"/>
          <w:sz w:val="22"/>
          <w:szCs w:val="22"/>
        </w:rPr>
        <w:t>a</w:t>
      </w:r>
      <w:r w:rsidRPr="005327D3">
        <w:rPr>
          <w:rFonts w:asciiTheme="minorHAnsi" w:hAnsiTheme="minorHAnsi" w:cstheme="minorHAnsi"/>
          <w:b/>
          <w:i/>
          <w:w w:val="110"/>
          <w:sz w:val="22"/>
          <w:szCs w:val="22"/>
        </w:rPr>
        <w:t>te</w:t>
      </w:r>
      <w:r w:rsidRPr="005327D3">
        <w:rPr>
          <w:rFonts w:asciiTheme="minorHAnsi" w:hAnsiTheme="minorHAnsi" w:cstheme="minorHAnsi"/>
          <w:b/>
          <w:i/>
          <w:spacing w:val="-18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i/>
          <w:w w:val="110"/>
          <w:sz w:val="22"/>
          <w:szCs w:val="22"/>
        </w:rPr>
        <w:t>p</w:t>
      </w:r>
      <w:r w:rsidRPr="005327D3">
        <w:rPr>
          <w:rFonts w:asciiTheme="minorHAnsi" w:hAnsiTheme="minorHAnsi" w:cstheme="minorHAnsi"/>
          <w:b/>
          <w:i/>
          <w:spacing w:val="-1"/>
          <w:w w:val="110"/>
          <w:sz w:val="22"/>
          <w:szCs w:val="22"/>
        </w:rPr>
        <w:t>o</w:t>
      </w:r>
      <w:r w:rsidRPr="005327D3">
        <w:rPr>
          <w:rFonts w:asciiTheme="minorHAnsi" w:hAnsiTheme="minorHAnsi" w:cstheme="minorHAnsi"/>
          <w:b/>
          <w:i/>
          <w:w w:val="110"/>
          <w:sz w:val="22"/>
          <w:szCs w:val="22"/>
        </w:rPr>
        <w:t>t</w:t>
      </w:r>
      <w:r w:rsidRPr="005327D3">
        <w:rPr>
          <w:rFonts w:asciiTheme="minorHAnsi" w:hAnsiTheme="minorHAnsi" w:cstheme="minorHAnsi"/>
          <w:b/>
          <w:i/>
          <w:spacing w:val="1"/>
          <w:w w:val="110"/>
          <w:sz w:val="22"/>
          <w:szCs w:val="22"/>
        </w:rPr>
        <w:t>e</w:t>
      </w:r>
      <w:r w:rsidRPr="005327D3">
        <w:rPr>
          <w:rFonts w:asciiTheme="minorHAnsi" w:hAnsiTheme="minorHAnsi" w:cstheme="minorHAnsi"/>
          <w:b/>
          <w:i/>
          <w:spacing w:val="-1"/>
          <w:w w:val="110"/>
          <w:sz w:val="22"/>
          <w:szCs w:val="22"/>
        </w:rPr>
        <w:t>n</w:t>
      </w:r>
      <w:r w:rsidRPr="005327D3">
        <w:rPr>
          <w:rFonts w:asciiTheme="minorHAnsi" w:hAnsiTheme="minorHAnsi" w:cstheme="minorHAnsi"/>
          <w:b/>
          <w:i/>
          <w:w w:val="110"/>
          <w:sz w:val="22"/>
          <w:szCs w:val="22"/>
        </w:rPr>
        <w:t>t</w:t>
      </w:r>
      <w:r w:rsidRPr="005327D3">
        <w:rPr>
          <w:rFonts w:asciiTheme="minorHAnsi" w:hAnsiTheme="minorHAnsi" w:cstheme="minorHAnsi"/>
          <w:b/>
          <w:i/>
          <w:spacing w:val="1"/>
          <w:w w:val="110"/>
          <w:sz w:val="22"/>
          <w:szCs w:val="22"/>
        </w:rPr>
        <w:t>i</w:t>
      </w:r>
      <w:r w:rsidRPr="005327D3">
        <w:rPr>
          <w:rFonts w:asciiTheme="minorHAnsi" w:hAnsiTheme="minorHAnsi" w:cstheme="minorHAnsi"/>
          <w:b/>
          <w:i/>
          <w:spacing w:val="-3"/>
          <w:w w:val="110"/>
          <w:sz w:val="22"/>
          <w:szCs w:val="22"/>
        </w:rPr>
        <w:t>a</w:t>
      </w:r>
      <w:r w:rsidRPr="005327D3">
        <w:rPr>
          <w:rFonts w:asciiTheme="minorHAnsi" w:hAnsiTheme="minorHAnsi" w:cstheme="minorHAnsi"/>
          <w:b/>
          <w:i/>
          <w:spacing w:val="1"/>
          <w:w w:val="110"/>
          <w:sz w:val="22"/>
          <w:szCs w:val="22"/>
        </w:rPr>
        <w:t>l</w:t>
      </w:r>
      <w:r w:rsidRPr="005327D3">
        <w:rPr>
          <w:rFonts w:asciiTheme="minorHAnsi" w:hAnsiTheme="minorHAnsi" w:cstheme="minorHAnsi"/>
          <w:b/>
          <w:i/>
          <w:w w:val="110"/>
          <w:sz w:val="22"/>
          <w:szCs w:val="22"/>
        </w:rPr>
        <w:t>,</w:t>
      </w:r>
      <w:r w:rsidRPr="005327D3">
        <w:rPr>
          <w:rFonts w:asciiTheme="minorHAnsi" w:hAnsiTheme="minorHAnsi" w:cstheme="minorHAnsi"/>
          <w:b/>
          <w:i/>
          <w:spacing w:val="21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i/>
          <w:sz w:val="22"/>
          <w:szCs w:val="22"/>
        </w:rPr>
        <w:t>enh</w:t>
      </w:r>
      <w:r w:rsidRPr="005327D3">
        <w:rPr>
          <w:rFonts w:asciiTheme="minorHAnsi" w:hAnsiTheme="minorHAnsi" w:cstheme="minorHAnsi"/>
          <w:b/>
          <w:i/>
          <w:spacing w:val="-1"/>
          <w:sz w:val="22"/>
          <w:szCs w:val="22"/>
        </w:rPr>
        <w:t>a</w:t>
      </w:r>
      <w:r w:rsidRPr="005327D3">
        <w:rPr>
          <w:rFonts w:asciiTheme="minorHAnsi" w:hAnsiTheme="minorHAnsi" w:cstheme="minorHAnsi"/>
          <w:b/>
          <w:i/>
          <w:spacing w:val="-3"/>
          <w:sz w:val="22"/>
          <w:szCs w:val="22"/>
        </w:rPr>
        <w:t>n</w:t>
      </w:r>
      <w:r w:rsidRPr="005327D3">
        <w:rPr>
          <w:rFonts w:asciiTheme="minorHAnsi" w:hAnsiTheme="minorHAnsi" w:cstheme="minorHAnsi"/>
          <w:b/>
          <w:i/>
          <w:sz w:val="22"/>
          <w:szCs w:val="22"/>
        </w:rPr>
        <w:t>c</w:t>
      </w:r>
      <w:r w:rsidRPr="005327D3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5327D3">
        <w:rPr>
          <w:rFonts w:asciiTheme="minorHAnsi" w:hAnsiTheme="minorHAnsi" w:cstheme="minorHAnsi"/>
          <w:b/>
          <w:i/>
          <w:sz w:val="22"/>
          <w:szCs w:val="22"/>
        </w:rPr>
        <w:t>ng</w:t>
      </w:r>
      <w:r w:rsidRPr="005327D3">
        <w:rPr>
          <w:rFonts w:asciiTheme="minorHAnsi" w:hAnsiTheme="minorHAnsi" w:cstheme="minorHAnsi"/>
          <w:b/>
          <w:i/>
          <w:spacing w:val="24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i/>
          <w:spacing w:val="-2"/>
          <w:w w:val="140"/>
          <w:sz w:val="22"/>
          <w:szCs w:val="22"/>
        </w:rPr>
        <w:t>t</w:t>
      </w:r>
      <w:r w:rsidRPr="005327D3">
        <w:rPr>
          <w:rFonts w:asciiTheme="minorHAnsi" w:hAnsiTheme="minorHAnsi" w:cstheme="minorHAnsi"/>
          <w:b/>
          <w:i/>
          <w:w w:val="111"/>
          <w:sz w:val="22"/>
          <w:szCs w:val="22"/>
        </w:rPr>
        <w:t>o</w:t>
      </w:r>
      <w:r w:rsidRPr="005327D3">
        <w:rPr>
          <w:rFonts w:asciiTheme="minorHAnsi" w:hAnsiTheme="minorHAnsi" w:cstheme="minorHAnsi"/>
          <w:b/>
          <w:i/>
          <w:spacing w:val="-1"/>
          <w:w w:val="111"/>
          <w:sz w:val="22"/>
          <w:szCs w:val="22"/>
        </w:rPr>
        <w:t>p</w:t>
      </w:r>
      <w:r w:rsidRPr="005327D3">
        <w:rPr>
          <w:rFonts w:asciiTheme="minorHAnsi" w:hAnsiTheme="minorHAnsi" w:cstheme="minorHAnsi"/>
          <w:b/>
          <w:i/>
          <w:w w:val="117"/>
          <w:sz w:val="22"/>
          <w:szCs w:val="22"/>
        </w:rPr>
        <w:t xml:space="preserve">- </w:t>
      </w:r>
      <w:r w:rsidRPr="005327D3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5327D3">
        <w:rPr>
          <w:rFonts w:asciiTheme="minorHAnsi" w:hAnsiTheme="minorHAnsi" w:cstheme="minorHAnsi"/>
          <w:b/>
          <w:i/>
          <w:spacing w:val="-1"/>
          <w:sz w:val="22"/>
          <w:szCs w:val="22"/>
        </w:rPr>
        <w:t>o</w:t>
      </w:r>
      <w:r w:rsidRPr="005327D3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5327D3">
        <w:rPr>
          <w:rFonts w:asciiTheme="minorHAnsi" w:hAnsiTheme="minorHAnsi" w:cstheme="minorHAnsi"/>
          <w:b/>
          <w:i/>
          <w:spacing w:val="1"/>
          <w:sz w:val="22"/>
          <w:szCs w:val="22"/>
        </w:rPr>
        <w:t>c</w:t>
      </w:r>
      <w:r w:rsidRPr="005327D3">
        <w:rPr>
          <w:rFonts w:asciiTheme="minorHAnsi" w:hAnsiTheme="minorHAnsi" w:cstheme="minorHAnsi"/>
          <w:b/>
          <w:i/>
          <w:sz w:val="22"/>
          <w:szCs w:val="22"/>
        </w:rPr>
        <w:t>h</w:t>
      </w:r>
      <w:r w:rsidRPr="005327D3">
        <w:rPr>
          <w:rFonts w:asciiTheme="minorHAnsi" w:hAnsiTheme="minorHAnsi" w:cstheme="minorHAnsi"/>
          <w:b/>
          <w:i/>
          <w:spacing w:val="37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i/>
          <w:spacing w:val="1"/>
          <w:w w:val="110"/>
          <w:sz w:val="22"/>
          <w:szCs w:val="22"/>
        </w:rPr>
        <w:t>m</w:t>
      </w:r>
      <w:r w:rsidRPr="005327D3">
        <w:rPr>
          <w:rFonts w:asciiTheme="minorHAnsi" w:hAnsiTheme="minorHAnsi" w:cstheme="minorHAnsi"/>
          <w:b/>
          <w:i/>
          <w:spacing w:val="-3"/>
          <w:w w:val="110"/>
          <w:sz w:val="22"/>
          <w:szCs w:val="22"/>
        </w:rPr>
        <w:t>a</w:t>
      </w:r>
      <w:r w:rsidRPr="005327D3">
        <w:rPr>
          <w:rFonts w:asciiTheme="minorHAnsi" w:hAnsiTheme="minorHAnsi" w:cstheme="minorHAnsi"/>
          <w:b/>
          <w:i/>
          <w:w w:val="110"/>
          <w:sz w:val="22"/>
          <w:szCs w:val="22"/>
        </w:rPr>
        <w:t>rke</w:t>
      </w:r>
      <w:r w:rsidRPr="005327D3">
        <w:rPr>
          <w:rFonts w:asciiTheme="minorHAnsi" w:hAnsiTheme="minorHAnsi" w:cstheme="minorHAnsi"/>
          <w:b/>
          <w:i/>
          <w:spacing w:val="-1"/>
          <w:w w:val="110"/>
          <w:sz w:val="22"/>
          <w:szCs w:val="22"/>
        </w:rPr>
        <w:t>t</w:t>
      </w:r>
      <w:r w:rsidRPr="005327D3">
        <w:rPr>
          <w:rFonts w:asciiTheme="minorHAnsi" w:hAnsiTheme="minorHAnsi" w:cstheme="minorHAnsi"/>
          <w:b/>
          <w:i/>
          <w:spacing w:val="1"/>
          <w:w w:val="110"/>
          <w:sz w:val="22"/>
          <w:szCs w:val="22"/>
        </w:rPr>
        <w:t>i</w:t>
      </w:r>
      <w:r w:rsidRPr="005327D3">
        <w:rPr>
          <w:rFonts w:asciiTheme="minorHAnsi" w:hAnsiTheme="minorHAnsi" w:cstheme="minorHAnsi"/>
          <w:b/>
          <w:i/>
          <w:w w:val="110"/>
          <w:sz w:val="22"/>
          <w:szCs w:val="22"/>
        </w:rPr>
        <w:t>ng</w:t>
      </w:r>
      <w:r w:rsidRPr="005327D3">
        <w:rPr>
          <w:rFonts w:asciiTheme="minorHAnsi" w:hAnsiTheme="minorHAnsi" w:cstheme="minorHAnsi"/>
          <w:b/>
          <w:i/>
          <w:spacing w:val="-26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i/>
          <w:w w:val="110"/>
          <w:sz w:val="22"/>
          <w:szCs w:val="22"/>
        </w:rPr>
        <w:t>s</w:t>
      </w:r>
      <w:r w:rsidRPr="005327D3">
        <w:rPr>
          <w:rFonts w:asciiTheme="minorHAnsi" w:hAnsiTheme="minorHAnsi" w:cstheme="minorHAnsi"/>
          <w:b/>
          <w:i/>
          <w:spacing w:val="-2"/>
          <w:w w:val="110"/>
          <w:sz w:val="22"/>
          <w:szCs w:val="22"/>
        </w:rPr>
        <w:t>o</w:t>
      </w:r>
      <w:r w:rsidRPr="005327D3">
        <w:rPr>
          <w:rFonts w:asciiTheme="minorHAnsi" w:hAnsiTheme="minorHAnsi" w:cstheme="minorHAnsi"/>
          <w:b/>
          <w:i/>
          <w:spacing w:val="1"/>
          <w:w w:val="110"/>
          <w:sz w:val="22"/>
          <w:szCs w:val="22"/>
        </w:rPr>
        <w:t>l</w:t>
      </w:r>
      <w:r w:rsidRPr="005327D3">
        <w:rPr>
          <w:rFonts w:asciiTheme="minorHAnsi" w:hAnsiTheme="minorHAnsi" w:cstheme="minorHAnsi"/>
          <w:b/>
          <w:i/>
          <w:w w:val="110"/>
          <w:sz w:val="22"/>
          <w:szCs w:val="22"/>
        </w:rPr>
        <w:t>u</w:t>
      </w:r>
      <w:r w:rsidRPr="005327D3">
        <w:rPr>
          <w:rFonts w:asciiTheme="minorHAnsi" w:hAnsiTheme="minorHAnsi" w:cstheme="minorHAnsi"/>
          <w:b/>
          <w:i/>
          <w:spacing w:val="-2"/>
          <w:w w:val="110"/>
          <w:sz w:val="22"/>
          <w:szCs w:val="22"/>
        </w:rPr>
        <w:t>t</w:t>
      </w:r>
      <w:r w:rsidRPr="005327D3">
        <w:rPr>
          <w:rFonts w:asciiTheme="minorHAnsi" w:hAnsiTheme="minorHAnsi" w:cstheme="minorHAnsi"/>
          <w:b/>
          <w:i/>
          <w:spacing w:val="1"/>
          <w:w w:val="110"/>
          <w:sz w:val="22"/>
          <w:szCs w:val="22"/>
        </w:rPr>
        <w:t>i</w:t>
      </w:r>
      <w:r w:rsidRPr="005327D3">
        <w:rPr>
          <w:rFonts w:asciiTheme="minorHAnsi" w:hAnsiTheme="minorHAnsi" w:cstheme="minorHAnsi"/>
          <w:b/>
          <w:i/>
          <w:spacing w:val="-3"/>
          <w:w w:val="110"/>
          <w:sz w:val="22"/>
          <w:szCs w:val="22"/>
        </w:rPr>
        <w:t>o</w:t>
      </w:r>
      <w:r w:rsidRPr="005327D3">
        <w:rPr>
          <w:rFonts w:asciiTheme="minorHAnsi" w:hAnsiTheme="minorHAnsi" w:cstheme="minorHAnsi"/>
          <w:b/>
          <w:i/>
          <w:w w:val="110"/>
          <w:sz w:val="22"/>
          <w:szCs w:val="22"/>
        </w:rPr>
        <w:t>ns,</w:t>
      </w:r>
      <w:r w:rsidRPr="005327D3">
        <w:rPr>
          <w:rFonts w:asciiTheme="minorHAnsi" w:hAnsiTheme="minorHAnsi" w:cstheme="minorHAnsi"/>
          <w:b/>
          <w:i/>
          <w:spacing w:val="3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i/>
          <w:spacing w:val="1"/>
          <w:w w:val="110"/>
          <w:sz w:val="22"/>
          <w:szCs w:val="22"/>
        </w:rPr>
        <w:t>i</w:t>
      </w:r>
      <w:r w:rsidRPr="005327D3">
        <w:rPr>
          <w:rFonts w:asciiTheme="minorHAnsi" w:hAnsiTheme="minorHAnsi" w:cstheme="minorHAnsi"/>
          <w:b/>
          <w:i/>
          <w:w w:val="110"/>
          <w:sz w:val="22"/>
          <w:szCs w:val="22"/>
        </w:rPr>
        <w:t>n</w:t>
      </w:r>
      <w:r w:rsidRPr="005327D3">
        <w:rPr>
          <w:rFonts w:asciiTheme="minorHAnsi" w:hAnsiTheme="minorHAnsi" w:cstheme="minorHAnsi"/>
          <w:b/>
          <w:i/>
          <w:spacing w:val="-1"/>
          <w:w w:val="110"/>
          <w:sz w:val="22"/>
          <w:szCs w:val="22"/>
        </w:rPr>
        <w:t>n</w:t>
      </w:r>
      <w:r w:rsidRPr="005327D3">
        <w:rPr>
          <w:rFonts w:asciiTheme="minorHAnsi" w:hAnsiTheme="minorHAnsi" w:cstheme="minorHAnsi"/>
          <w:b/>
          <w:i/>
          <w:w w:val="110"/>
          <w:sz w:val="22"/>
          <w:szCs w:val="22"/>
        </w:rPr>
        <w:t>o</w:t>
      </w:r>
      <w:r w:rsidRPr="005327D3">
        <w:rPr>
          <w:rFonts w:asciiTheme="minorHAnsi" w:hAnsiTheme="minorHAnsi" w:cstheme="minorHAnsi"/>
          <w:b/>
          <w:i/>
          <w:spacing w:val="-1"/>
          <w:w w:val="110"/>
          <w:sz w:val="22"/>
          <w:szCs w:val="22"/>
        </w:rPr>
        <w:t>v</w:t>
      </w:r>
      <w:r w:rsidRPr="005327D3">
        <w:rPr>
          <w:rFonts w:asciiTheme="minorHAnsi" w:hAnsiTheme="minorHAnsi" w:cstheme="minorHAnsi"/>
          <w:b/>
          <w:i/>
          <w:w w:val="110"/>
          <w:sz w:val="22"/>
          <w:szCs w:val="22"/>
        </w:rPr>
        <w:t>a</w:t>
      </w:r>
      <w:r w:rsidRPr="005327D3">
        <w:rPr>
          <w:rFonts w:asciiTheme="minorHAnsi" w:hAnsiTheme="minorHAnsi" w:cstheme="minorHAnsi"/>
          <w:b/>
          <w:i/>
          <w:spacing w:val="-2"/>
          <w:w w:val="110"/>
          <w:sz w:val="22"/>
          <w:szCs w:val="22"/>
        </w:rPr>
        <w:t>t</w:t>
      </w:r>
      <w:r w:rsidRPr="005327D3">
        <w:rPr>
          <w:rFonts w:asciiTheme="minorHAnsi" w:hAnsiTheme="minorHAnsi" w:cstheme="minorHAnsi"/>
          <w:b/>
          <w:i/>
          <w:spacing w:val="1"/>
          <w:w w:val="110"/>
          <w:sz w:val="22"/>
          <w:szCs w:val="22"/>
        </w:rPr>
        <w:t>i</w:t>
      </w:r>
      <w:r w:rsidRPr="005327D3">
        <w:rPr>
          <w:rFonts w:asciiTheme="minorHAnsi" w:hAnsiTheme="minorHAnsi" w:cstheme="minorHAnsi"/>
          <w:b/>
          <w:i/>
          <w:w w:val="110"/>
          <w:sz w:val="22"/>
          <w:szCs w:val="22"/>
        </w:rPr>
        <w:t>ve</w:t>
      </w:r>
      <w:r w:rsidRPr="005327D3">
        <w:rPr>
          <w:rFonts w:asciiTheme="minorHAnsi" w:hAnsiTheme="minorHAnsi" w:cstheme="minorHAnsi"/>
          <w:b/>
          <w:i/>
          <w:spacing w:val="25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i/>
          <w:spacing w:val="-1"/>
          <w:sz w:val="22"/>
          <w:szCs w:val="22"/>
        </w:rPr>
        <w:t>b</w:t>
      </w:r>
      <w:r w:rsidRPr="005327D3">
        <w:rPr>
          <w:rFonts w:asciiTheme="minorHAnsi" w:hAnsiTheme="minorHAnsi" w:cstheme="minorHAnsi"/>
          <w:b/>
          <w:i/>
          <w:sz w:val="22"/>
          <w:szCs w:val="22"/>
        </w:rPr>
        <w:t>ran</w:t>
      </w:r>
      <w:r w:rsidRPr="005327D3">
        <w:rPr>
          <w:rFonts w:asciiTheme="minorHAnsi" w:hAnsiTheme="minorHAnsi" w:cstheme="minorHAnsi"/>
          <w:b/>
          <w:i/>
          <w:spacing w:val="-3"/>
          <w:sz w:val="22"/>
          <w:szCs w:val="22"/>
        </w:rPr>
        <w:t>d</w:t>
      </w:r>
      <w:r w:rsidRPr="005327D3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5327D3">
        <w:rPr>
          <w:rFonts w:asciiTheme="minorHAnsi" w:hAnsiTheme="minorHAnsi" w:cstheme="minorHAnsi"/>
          <w:b/>
          <w:i/>
          <w:sz w:val="22"/>
          <w:szCs w:val="22"/>
        </w:rPr>
        <w:t>ng</w:t>
      </w:r>
      <w:r w:rsidRPr="005327D3">
        <w:rPr>
          <w:rFonts w:asciiTheme="minorHAnsi" w:hAnsiTheme="minorHAnsi" w:cstheme="minorHAnsi"/>
          <w:b/>
          <w:i/>
          <w:spacing w:val="4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i/>
          <w:w w:val="110"/>
          <w:sz w:val="22"/>
          <w:szCs w:val="22"/>
        </w:rPr>
        <w:t>s</w:t>
      </w:r>
      <w:r w:rsidRPr="005327D3">
        <w:rPr>
          <w:rFonts w:asciiTheme="minorHAnsi" w:hAnsiTheme="minorHAnsi" w:cstheme="minorHAnsi"/>
          <w:b/>
          <w:i/>
          <w:spacing w:val="1"/>
          <w:w w:val="110"/>
          <w:sz w:val="22"/>
          <w:szCs w:val="22"/>
        </w:rPr>
        <w:t>t</w:t>
      </w:r>
      <w:r w:rsidRPr="005327D3">
        <w:rPr>
          <w:rFonts w:asciiTheme="minorHAnsi" w:hAnsiTheme="minorHAnsi" w:cstheme="minorHAnsi"/>
          <w:b/>
          <w:i/>
          <w:w w:val="110"/>
          <w:sz w:val="22"/>
          <w:szCs w:val="22"/>
        </w:rPr>
        <w:t>ra</w:t>
      </w:r>
      <w:r w:rsidRPr="005327D3">
        <w:rPr>
          <w:rFonts w:asciiTheme="minorHAnsi" w:hAnsiTheme="minorHAnsi" w:cstheme="minorHAnsi"/>
          <w:b/>
          <w:i/>
          <w:spacing w:val="-2"/>
          <w:w w:val="110"/>
          <w:sz w:val="22"/>
          <w:szCs w:val="22"/>
        </w:rPr>
        <w:t>t</w:t>
      </w:r>
      <w:r w:rsidRPr="005327D3">
        <w:rPr>
          <w:rFonts w:asciiTheme="minorHAnsi" w:hAnsiTheme="minorHAnsi" w:cstheme="minorHAnsi"/>
          <w:b/>
          <w:i/>
          <w:w w:val="110"/>
          <w:sz w:val="22"/>
          <w:szCs w:val="22"/>
        </w:rPr>
        <w:t>eg</w:t>
      </w:r>
      <w:r w:rsidRPr="005327D3">
        <w:rPr>
          <w:rFonts w:asciiTheme="minorHAnsi" w:hAnsiTheme="minorHAnsi" w:cstheme="minorHAnsi"/>
          <w:b/>
          <w:i/>
          <w:spacing w:val="-1"/>
          <w:w w:val="110"/>
          <w:sz w:val="22"/>
          <w:szCs w:val="22"/>
        </w:rPr>
        <w:t>i</w:t>
      </w:r>
      <w:r w:rsidRPr="005327D3">
        <w:rPr>
          <w:rFonts w:asciiTheme="minorHAnsi" w:hAnsiTheme="minorHAnsi" w:cstheme="minorHAnsi"/>
          <w:b/>
          <w:i/>
          <w:w w:val="110"/>
          <w:sz w:val="22"/>
          <w:szCs w:val="22"/>
        </w:rPr>
        <w:t>es,</w:t>
      </w:r>
      <w:r w:rsidRPr="005327D3">
        <w:rPr>
          <w:rFonts w:asciiTheme="minorHAnsi" w:hAnsiTheme="minorHAnsi" w:cstheme="minorHAnsi"/>
          <w:b/>
          <w:i/>
          <w:spacing w:val="3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5327D3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5327D3">
        <w:rPr>
          <w:rFonts w:asciiTheme="minorHAnsi" w:hAnsiTheme="minorHAnsi" w:cstheme="minorHAnsi"/>
          <w:b/>
          <w:i/>
          <w:sz w:val="22"/>
          <w:szCs w:val="22"/>
        </w:rPr>
        <w:t>d</w:t>
      </w:r>
      <w:r w:rsidRPr="005327D3">
        <w:rPr>
          <w:rFonts w:asciiTheme="minorHAnsi" w:hAnsiTheme="minorHAnsi" w:cstheme="minorHAnsi"/>
          <w:b/>
          <w:i/>
          <w:spacing w:val="24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i/>
          <w:spacing w:val="-1"/>
          <w:w w:val="110"/>
          <w:sz w:val="22"/>
          <w:szCs w:val="22"/>
        </w:rPr>
        <w:t>d</w:t>
      </w:r>
      <w:r w:rsidRPr="005327D3">
        <w:rPr>
          <w:rFonts w:asciiTheme="minorHAnsi" w:hAnsiTheme="minorHAnsi" w:cstheme="minorHAnsi"/>
          <w:b/>
          <w:i/>
          <w:w w:val="110"/>
          <w:sz w:val="22"/>
          <w:szCs w:val="22"/>
        </w:rPr>
        <w:t>y</w:t>
      </w:r>
      <w:r w:rsidRPr="005327D3">
        <w:rPr>
          <w:rFonts w:asciiTheme="minorHAnsi" w:hAnsiTheme="minorHAnsi" w:cstheme="minorHAnsi"/>
          <w:b/>
          <w:i/>
          <w:spacing w:val="-1"/>
          <w:w w:val="110"/>
          <w:sz w:val="22"/>
          <w:szCs w:val="22"/>
        </w:rPr>
        <w:t>n</w:t>
      </w:r>
      <w:r w:rsidRPr="005327D3">
        <w:rPr>
          <w:rFonts w:asciiTheme="minorHAnsi" w:hAnsiTheme="minorHAnsi" w:cstheme="minorHAnsi"/>
          <w:b/>
          <w:i/>
          <w:spacing w:val="-3"/>
          <w:w w:val="110"/>
          <w:sz w:val="22"/>
          <w:szCs w:val="22"/>
        </w:rPr>
        <w:t>a</w:t>
      </w:r>
      <w:r w:rsidRPr="005327D3">
        <w:rPr>
          <w:rFonts w:asciiTheme="minorHAnsi" w:hAnsiTheme="minorHAnsi" w:cstheme="minorHAnsi"/>
          <w:b/>
          <w:i/>
          <w:spacing w:val="1"/>
          <w:w w:val="110"/>
          <w:sz w:val="22"/>
          <w:szCs w:val="22"/>
        </w:rPr>
        <w:t>m</w:t>
      </w:r>
      <w:r w:rsidRPr="005327D3">
        <w:rPr>
          <w:rFonts w:asciiTheme="minorHAnsi" w:hAnsiTheme="minorHAnsi" w:cstheme="minorHAnsi"/>
          <w:b/>
          <w:i/>
          <w:spacing w:val="-2"/>
          <w:w w:val="110"/>
          <w:sz w:val="22"/>
          <w:szCs w:val="22"/>
        </w:rPr>
        <w:t>i</w:t>
      </w:r>
      <w:r w:rsidRPr="005327D3">
        <w:rPr>
          <w:rFonts w:asciiTheme="minorHAnsi" w:hAnsiTheme="minorHAnsi" w:cstheme="minorHAnsi"/>
          <w:b/>
          <w:i/>
          <w:w w:val="110"/>
          <w:sz w:val="22"/>
          <w:szCs w:val="22"/>
        </w:rPr>
        <w:t>c</w:t>
      </w:r>
      <w:r w:rsidRPr="005327D3">
        <w:rPr>
          <w:rFonts w:asciiTheme="minorHAnsi" w:hAnsiTheme="minorHAnsi" w:cstheme="minorHAnsi"/>
          <w:b/>
          <w:i/>
          <w:spacing w:val="-11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i/>
          <w:w w:val="110"/>
          <w:sz w:val="22"/>
          <w:szCs w:val="22"/>
        </w:rPr>
        <w:t>corpora</w:t>
      </w:r>
      <w:r w:rsidRPr="005327D3">
        <w:rPr>
          <w:rFonts w:asciiTheme="minorHAnsi" w:hAnsiTheme="minorHAnsi" w:cstheme="minorHAnsi"/>
          <w:b/>
          <w:i/>
          <w:spacing w:val="-2"/>
          <w:w w:val="110"/>
          <w:sz w:val="22"/>
          <w:szCs w:val="22"/>
        </w:rPr>
        <w:t>t</w:t>
      </w:r>
      <w:r w:rsidRPr="005327D3">
        <w:rPr>
          <w:rFonts w:asciiTheme="minorHAnsi" w:hAnsiTheme="minorHAnsi" w:cstheme="minorHAnsi"/>
          <w:b/>
          <w:i/>
          <w:w w:val="110"/>
          <w:sz w:val="22"/>
          <w:szCs w:val="22"/>
        </w:rPr>
        <w:t>e</w:t>
      </w:r>
      <w:r w:rsidRPr="005327D3">
        <w:rPr>
          <w:rFonts w:asciiTheme="minorHAnsi" w:hAnsiTheme="minorHAnsi" w:cstheme="minorHAnsi"/>
          <w:b/>
          <w:i/>
          <w:spacing w:val="-12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i/>
          <w:w w:val="110"/>
          <w:sz w:val="22"/>
          <w:szCs w:val="22"/>
        </w:rPr>
        <w:t>eve</w:t>
      </w:r>
      <w:r w:rsidRPr="005327D3">
        <w:rPr>
          <w:rFonts w:asciiTheme="minorHAnsi" w:hAnsiTheme="minorHAnsi" w:cstheme="minorHAnsi"/>
          <w:b/>
          <w:i/>
          <w:spacing w:val="-2"/>
          <w:w w:val="110"/>
          <w:sz w:val="22"/>
          <w:szCs w:val="22"/>
        </w:rPr>
        <w:t>n</w:t>
      </w:r>
      <w:r w:rsidRPr="005327D3">
        <w:rPr>
          <w:rFonts w:asciiTheme="minorHAnsi" w:hAnsiTheme="minorHAnsi" w:cstheme="minorHAnsi"/>
          <w:b/>
          <w:i/>
          <w:w w:val="110"/>
          <w:sz w:val="22"/>
          <w:szCs w:val="22"/>
        </w:rPr>
        <w:t>t</w:t>
      </w:r>
      <w:r w:rsidRPr="005327D3">
        <w:rPr>
          <w:rFonts w:asciiTheme="minorHAnsi" w:hAnsiTheme="minorHAnsi" w:cstheme="minorHAnsi"/>
          <w:b/>
          <w:i/>
          <w:spacing w:val="1"/>
          <w:w w:val="110"/>
          <w:sz w:val="22"/>
          <w:szCs w:val="22"/>
        </w:rPr>
        <w:t>s</w:t>
      </w:r>
      <w:r w:rsidRPr="005327D3">
        <w:rPr>
          <w:rFonts w:asciiTheme="minorHAnsi" w:hAnsiTheme="minorHAnsi" w:cstheme="minorHAnsi"/>
          <w:b/>
          <w:i/>
          <w:w w:val="110"/>
          <w:sz w:val="22"/>
          <w:szCs w:val="22"/>
        </w:rPr>
        <w:t>.</w:t>
      </w:r>
    </w:p>
    <w:p w14:paraId="502E8817" w14:textId="77777777" w:rsidR="00797613" w:rsidRPr="005327D3" w:rsidRDefault="00797613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2427C4FB" w14:textId="77777777" w:rsidR="00797613" w:rsidRPr="005327D3" w:rsidRDefault="005327D3">
      <w:pPr>
        <w:spacing w:line="259" w:lineRule="auto"/>
        <w:ind w:left="148" w:right="100"/>
        <w:jc w:val="both"/>
        <w:rPr>
          <w:rFonts w:asciiTheme="minorHAnsi" w:hAnsiTheme="minorHAnsi" w:cstheme="minorHAnsi"/>
          <w:sz w:val="22"/>
          <w:szCs w:val="22"/>
        </w:rPr>
      </w:pPr>
      <w:r w:rsidRPr="005327D3">
        <w:rPr>
          <w:rFonts w:asciiTheme="minorHAnsi" w:hAnsiTheme="minorHAnsi" w:cstheme="minorHAnsi"/>
          <w:sz w:val="22"/>
          <w:szCs w:val="22"/>
        </w:rPr>
        <w:t>M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327D3">
        <w:rPr>
          <w:rFonts w:asciiTheme="minorHAnsi" w:hAnsiTheme="minorHAnsi" w:cstheme="minorHAnsi"/>
          <w:sz w:val="22"/>
          <w:szCs w:val="22"/>
        </w:rPr>
        <w:t xml:space="preserve">re </w:t>
      </w:r>
      <w:r w:rsidRPr="005327D3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5327D3">
        <w:rPr>
          <w:rFonts w:asciiTheme="minorHAnsi" w:hAnsiTheme="minorHAnsi" w:cstheme="minorHAnsi"/>
          <w:sz w:val="22"/>
          <w:szCs w:val="22"/>
        </w:rPr>
        <w:t xml:space="preserve">an </w:t>
      </w:r>
      <w:r w:rsidRPr="005327D3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14</w:t>
      </w:r>
      <w:r w:rsidRPr="005327D3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y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327D3">
        <w:rPr>
          <w:rFonts w:asciiTheme="minorHAnsi" w:hAnsiTheme="minorHAnsi" w:cstheme="minorHAnsi"/>
          <w:sz w:val="22"/>
          <w:szCs w:val="22"/>
        </w:rPr>
        <w:t xml:space="preserve">ars </w:t>
      </w:r>
      <w:r w:rsidRPr="005327D3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of</w:t>
      </w:r>
      <w:r w:rsidRPr="005327D3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327D3">
        <w:rPr>
          <w:rFonts w:asciiTheme="minorHAnsi" w:hAnsiTheme="minorHAnsi" w:cstheme="minorHAnsi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327D3">
        <w:rPr>
          <w:rFonts w:asciiTheme="minorHAnsi" w:hAnsiTheme="minorHAnsi" w:cstheme="minorHAnsi"/>
          <w:sz w:val="22"/>
          <w:szCs w:val="22"/>
        </w:rPr>
        <w:t xml:space="preserve">d </w:t>
      </w:r>
      <w:r w:rsidRPr="005327D3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B2B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m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>a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k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ng</w:t>
      </w:r>
      <w:r w:rsidRPr="005327D3">
        <w:rPr>
          <w:rFonts w:asciiTheme="minorHAnsi" w:hAnsiTheme="minorHAnsi" w:cstheme="minorHAnsi"/>
          <w:spacing w:val="35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4"/>
          <w:w w:val="111"/>
          <w:sz w:val="22"/>
          <w:szCs w:val="22"/>
        </w:rPr>
        <w:t>x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pe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3"/>
          <w:w w:val="111"/>
          <w:sz w:val="22"/>
          <w:szCs w:val="22"/>
        </w:rPr>
        <w:t>e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c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e,</w:t>
      </w:r>
      <w:r w:rsidRPr="005327D3">
        <w:rPr>
          <w:rFonts w:asciiTheme="minorHAnsi" w:hAnsiTheme="minorHAnsi" w:cstheme="minorHAnsi"/>
          <w:spacing w:val="4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de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li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ve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ng</w:t>
      </w:r>
      <w:r w:rsidRPr="005327D3">
        <w:rPr>
          <w:rFonts w:asciiTheme="minorHAnsi" w:hAnsiTheme="minorHAnsi" w:cstheme="minorHAnsi"/>
          <w:spacing w:val="28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>p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rof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bl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19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s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l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u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s</w:t>
      </w:r>
      <w:r w:rsidRPr="005327D3">
        <w:rPr>
          <w:rFonts w:asciiTheme="minorHAnsi" w:hAnsiTheme="minorHAnsi" w:cstheme="minorHAnsi"/>
          <w:spacing w:val="25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327D3">
        <w:rPr>
          <w:rFonts w:asciiTheme="minorHAnsi" w:hAnsiTheme="minorHAnsi" w:cstheme="minorHAnsi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d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5327D3">
        <w:rPr>
          <w:rFonts w:asciiTheme="minorHAnsi" w:hAnsiTheme="minorHAnsi" w:cstheme="minorHAnsi"/>
          <w:sz w:val="22"/>
          <w:szCs w:val="22"/>
        </w:rPr>
        <w:t xml:space="preserve">ve </w:t>
      </w:r>
      <w:r w:rsidRPr="005327D3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327D3">
        <w:rPr>
          <w:rFonts w:asciiTheme="minorHAnsi" w:hAnsiTheme="minorHAnsi" w:cstheme="minorHAnsi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327D3">
        <w:rPr>
          <w:rFonts w:asciiTheme="minorHAnsi" w:hAnsiTheme="minorHAnsi" w:cstheme="minorHAnsi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327D3">
        <w:rPr>
          <w:rFonts w:asciiTheme="minorHAnsi" w:hAnsiTheme="minorHAnsi" w:cstheme="minorHAnsi"/>
          <w:sz w:val="22"/>
          <w:szCs w:val="22"/>
        </w:rPr>
        <w:t xml:space="preserve">, </w:t>
      </w:r>
      <w:r w:rsidRPr="005327D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5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w w:val="115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-2"/>
          <w:w w:val="118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5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-2"/>
          <w:w w:val="115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327D3">
        <w:rPr>
          <w:rFonts w:asciiTheme="minorHAnsi" w:hAnsiTheme="minorHAnsi" w:cstheme="minorHAnsi"/>
          <w:w w:val="118"/>
          <w:sz w:val="22"/>
          <w:szCs w:val="22"/>
        </w:rPr>
        <w:t xml:space="preserve">t </w:t>
      </w:r>
      <w:r w:rsidRPr="005327D3">
        <w:rPr>
          <w:rFonts w:asciiTheme="minorHAnsi" w:hAnsiTheme="minorHAnsi" w:cstheme="minorHAnsi"/>
          <w:sz w:val="22"/>
          <w:szCs w:val="22"/>
        </w:rPr>
        <w:t xml:space="preserve">and  </w:t>
      </w:r>
      <w:r w:rsidRPr="005327D3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m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 xml:space="preserve">n </w:t>
      </w:r>
      <w:r w:rsidRPr="005327D3">
        <w:rPr>
          <w:rFonts w:asciiTheme="minorHAnsi" w:hAnsiTheme="minorHAnsi" w:cstheme="minorHAnsi"/>
          <w:spacing w:val="27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cu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s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m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er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s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 xml:space="preserve">, </w:t>
      </w:r>
      <w:r w:rsidRPr="005327D3">
        <w:rPr>
          <w:rFonts w:asciiTheme="minorHAnsi" w:hAnsiTheme="minorHAnsi" w:cstheme="minorHAnsi"/>
          <w:spacing w:val="14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 xml:space="preserve">and  </w:t>
      </w:r>
      <w:r w:rsidRPr="005327D3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327D3">
        <w:rPr>
          <w:rFonts w:asciiTheme="minorHAnsi" w:hAnsiTheme="minorHAnsi" w:cstheme="minorHAnsi"/>
          <w:sz w:val="22"/>
          <w:szCs w:val="22"/>
        </w:rPr>
        <w:t>u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327D3">
        <w:rPr>
          <w:rFonts w:asciiTheme="minorHAnsi" w:hAnsiTheme="minorHAnsi" w:cstheme="minorHAnsi"/>
          <w:sz w:val="22"/>
          <w:szCs w:val="22"/>
        </w:rPr>
        <w:t xml:space="preserve">d  </w:t>
      </w:r>
      <w:r w:rsidRPr="005327D3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 xml:space="preserve">a </w:t>
      </w:r>
      <w:r w:rsidRPr="005327D3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327D3">
        <w:rPr>
          <w:rFonts w:asciiTheme="minorHAnsi" w:hAnsiTheme="minorHAnsi" w:cstheme="minorHAnsi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327D3">
        <w:rPr>
          <w:rFonts w:asciiTheme="minorHAnsi" w:hAnsiTheme="minorHAnsi" w:cstheme="minorHAnsi"/>
          <w:sz w:val="22"/>
          <w:szCs w:val="22"/>
        </w:rPr>
        <w:t xml:space="preserve">d  </w:t>
      </w:r>
      <w:r w:rsidRPr="005327D3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c</w:t>
      </w:r>
      <w:r w:rsidRPr="005327D3">
        <w:rPr>
          <w:rFonts w:asciiTheme="minorHAnsi" w:hAnsiTheme="minorHAnsi" w:cstheme="minorHAnsi"/>
          <w:spacing w:val="-3"/>
          <w:w w:val="113"/>
          <w:sz w:val="22"/>
          <w:szCs w:val="22"/>
        </w:rPr>
        <w:t>o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1"/>
          <w:w w:val="113"/>
          <w:sz w:val="22"/>
          <w:szCs w:val="22"/>
        </w:rPr>
        <w:t>p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-2"/>
          <w:w w:val="113"/>
          <w:sz w:val="22"/>
          <w:szCs w:val="22"/>
        </w:rPr>
        <w:t>r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w w:val="113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 xml:space="preserve">e </w:t>
      </w:r>
      <w:r w:rsidRPr="005327D3">
        <w:rPr>
          <w:rFonts w:asciiTheme="minorHAnsi" w:hAnsiTheme="minorHAnsi" w:cstheme="minorHAnsi"/>
          <w:spacing w:val="11"/>
          <w:w w:val="11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2"/>
          <w:w w:val="113"/>
          <w:sz w:val="22"/>
          <w:szCs w:val="22"/>
        </w:rPr>
        <w:t>b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ra</w:t>
      </w:r>
      <w:r w:rsidRPr="005327D3">
        <w:rPr>
          <w:rFonts w:asciiTheme="minorHAnsi" w:hAnsiTheme="minorHAnsi" w:cstheme="minorHAnsi"/>
          <w:spacing w:val="-2"/>
          <w:w w:val="113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 xml:space="preserve">d. </w:t>
      </w:r>
      <w:r w:rsidRPr="005327D3">
        <w:rPr>
          <w:rFonts w:asciiTheme="minorHAnsi" w:hAnsiTheme="minorHAnsi" w:cstheme="minorHAnsi"/>
          <w:spacing w:val="29"/>
          <w:w w:val="11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5327D3">
        <w:rPr>
          <w:rFonts w:asciiTheme="minorHAnsi" w:hAnsiTheme="minorHAnsi" w:cstheme="minorHAnsi"/>
          <w:sz w:val="22"/>
          <w:szCs w:val="22"/>
        </w:rPr>
        <w:t>pe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327D3">
        <w:rPr>
          <w:rFonts w:asciiTheme="minorHAnsi" w:hAnsiTheme="minorHAnsi" w:cstheme="minorHAnsi"/>
          <w:sz w:val="22"/>
          <w:szCs w:val="22"/>
        </w:rPr>
        <w:t xml:space="preserve">al  </w:t>
      </w:r>
      <w:r w:rsidRPr="005327D3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327D3">
        <w:rPr>
          <w:rFonts w:asciiTheme="minorHAnsi" w:hAnsiTheme="minorHAnsi" w:cstheme="minorHAnsi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327D3">
        <w:rPr>
          <w:rFonts w:asciiTheme="minorHAnsi" w:hAnsiTheme="minorHAnsi" w:cstheme="minorHAnsi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327D3">
        <w:rPr>
          <w:rFonts w:asciiTheme="minorHAnsi" w:hAnsiTheme="minorHAnsi" w:cstheme="minorHAnsi"/>
          <w:sz w:val="22"/>
          <w:szCs w:val="22"/>
        </w:rPr>
        <w:t xml:space="preserve">t  </w:t>
      </w:r>
      <w:r w:rsidRPr="005327D3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327D3">
        <w:rPr>
          <w:rFonts w:asciiTheme="minorHAnsi" w:hAnsiTheme="minorHAnsi" w:cstheme="minorHAnsi"/>
          <w:sz w:val="22"/>
          <w:szCs w:val="22"/>
        </w:rPr>
        <w:t xml:space="preserve">or   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1"/>
          <w:w w:val="112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ha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 xml:space="preserve">g </w:t>
      </w:r>
      <w:r w:rsidRPr="005327D3">
        <w:rPr>
          <w:rFonts w:asciiTheme="minorHAnsi" w:hAnsiTheme="minorHAnsi" w:cstheme="minorHAnsi"/>
          <w:spacing w:val="21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05"/>
          <w:sz w:val="22"/>
          <w:szCs w:val="22"/>
        </w:rPr>
        <w:t>c</w:t>
      </w:r>
      <w:r w:rsidRPr="005327D3">
        <w:rPr>
          <w:rFonts w:asciiTheme="minorHAnsi" w:hAnsiTheme="minorHAnsi" w:cstheme="minorHAnsi"/>
          <w:spacing w:val="-3"/>
          <w:w w:val="105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-2"/>
          <w:w w:val="119"/>
          <w:sz w:val="22"/>
          <w:szCs w:val="22"/>
        </w:rPr>
        <w:t>r</w:t>
      </w:r>
      <w:r w:rsidRPr="005327D3">
        <w:rPr>
          <w:rFonts w:asciiTheme="minorHAnsi" w:hAnsiTheme="minorHAnsi" w:cstheme="minorHAnsi"/>
          <w:w w:val="116"/>
          <w:sz w:val="22"/>
          <w:szCs w:val="22"/>
        </w:rPr>
        <w:t>por</w:t>
      </w:r>
      <w:r w:rsidRPr="005327D3">
        <w:rPr>
          <w:rFonts w:asciiTheme="minorHAnsi" w:hAnsiTheme="minorHAnsi" w:cstheme="minorHAnsi"/>
          <w:spacing w:val="-2"/>
          <w:w w:val="113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2"/>
          <w:w w:val="118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08"/>
          <w:sz w:val="22"/>
          <w:szCs w:val="22"/>
        </w:rPr>
        <w:t xml:space="preserve">e 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ma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>r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ke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>b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l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y</w:t>
      </w:r>
      <w:r w:rsidRPr="005327D3">
        <w:rPr>
          <w:rFonts w:asciiTheme="minorHAnsi" w:hAnsiTheme="minorHAnsi" w:cstheme="minorHAnsi"/>
          <w:spacing w:val="27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hro</w:t>
      </w:r>
      <w:r w:rsidRPr="005327D3">
        <w:rPr>
          <w:rFonts w:asciiTheme="minorHAnsi" w:hAnsiTheme="minorHAnsi" w:cstheme="minorHAnsi"/>
          <w:spacing w:val="-3"/>
          <w:w w:val="111"/>
          <w:sz w:val="22"/>
          <w:szCs w:val="22"/>
        </w:rPr>
        <w:t>u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gh</w:t>
      </w:r>
      <w:r w:rsidRPr="005327D3">
        <w:rPr>
          <w:rFonts w:asciiTheme="minorHAnsi" w:hAnsiTheme="minorHAnsi" w:cstheme="minorHAnsi"/>
          <w:spacing w:val="46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el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>e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ct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r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-3"/>
          <w:w w:val="111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 xml:space="preserve">c </w:t>
      </w:r>
      <w:r w:rsidRPr="005327D3">
        <w:rPr>
          <w:rFonts w:asciiTheme="minorHAnsi" w:hAnsiTheme="minorHAnsi" w:cstheme="minorHAnsi"/>
          <w:sz w:val="22"/>
          <w:szCs w:val="22"/>
        </w:rPr>
        <w:t xml:space="preserve">and </w:t>
      </w:r>
      <w:r w:rsidRPr="005327D3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2"/>
          <w:w w:val="114"/>
          <w:sz w:val="22"/>
          <w:szCs w:val="22"/>
        </w:rPr>
        <w:t>p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1"/>
          <w:w w:val="114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3"/>
          <w:w w:val="114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26"/>
          <w:w w:val="114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m</w:t>
      </w:r>
      <w:r w:rsidRPr="005327D3">
        <w:rPr>
          <w:rFonts w:asciiTheme="minorHAnsi" w:hAnsiTheme="minorHAnsi" w:cstheme="minorHAnsi"/>
          <w:spacing w:val="-2"/>
          <w:w w:val="114"/>
          <w:sz w:val="22"/>
          <w:szCs w:val="22"/>
        </w:rPr>
        <w:t>a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1"/>
          <w:w w:val="114"/>
          <w:sz w:val="22"/>
          <w:szCs w:val="22"/>
        </w:rPr>
        <w:t>k</w:t>
      </w:r>
      <w:r w:rsidRPr="005327D3">
        <w:rPr>
          <w:rFonts w:asciiTheme="minorHAnsi" w:hAnsiTheme="minorHAnsi" w:cstheme="minorHAnsi"/>
          <w:spacing w:val="-3"/>
          <w:w w:val="114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1"/>
          <w:w w:val="114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-1"/>
          <w:w w:val="114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ng</w:t>
      </w:r>
      <w:r w:rsidRPr="005327D3">
        <w:rPr>
          <w:rFonts w:asciiTheme="minorHAnsi" w:hAnsiTheme="minorHAnsi" w:cstheme="minorHAnsi"/>
          <w:spacing w:val="6"/>
          <w:w w:val="114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327D3">
        <w:rPr>
          <w:rFonts w:asciiTheme="minorHAnsi" w:hAnsiTheme="minorHAnsi" w:cstheme="minorHAnsi"/>
          <w:sz w:val="22"/>
          <w:szCs w:val="22"/>
        </w:rPr>
        <w:t xml:space="preserve">ools </w:t>
      </w:r>
      <w:r w:rsidRPr="005327D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as</w:t>
      </w:r>
      <w:r w:rsidRPr="005327D3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327D3">
        <w:rPr>
          <w:rFonts w:asciiTheme="minorHAnsi" w:hAnsiTheme="minorHAnsi" w:cstheme="minorHAnsi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327D3">
        <w:rPr>
          <w:rFonts w:asciiTheme="minorHAnsi" w:hAnsiTheme="minorHAnsi" w:cstheme="minorHAnsi"/>
          <w:sz w:val="22"/>
          <w:szCs w:val="22"/>
        </w:rPr>
        <w:t xml:space="preserve">l </w:t>
      </w:r>
      <w:r w:rsidRPr="005327D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as</w:t>
      </w:r>
      <w:r w:rsidRPr="005327D3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c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327D3">
        <w:rPr>
          <w:rFonts w:asciiTheme="minorHAnsi" w:hAnsiTheme="minorHAnsi" w:cstheme="minorHAnsi"/>
          <w:sz w:val="22"/>
          <w:szCs w:val="22"/>
        </w:rPr>
        <w:t>ea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327D3">
        <w:rPr>
          <w:rFonts w:asciiTheme="minorHAnsi" w:hAnsiTheme="minorHAnsi" w:cstheme="minorHAnsi"/>
          <w:sz w:val="22"/>
          <w:szCs w:val="22"/>
        </w:rPr>
        <w:t xml:space="preserve">, </w:t>
      </w:r>
      <w:r w:rsidRPr="005327D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5327D3">
        <w:rPr>
          <w:rFonts w:asciiTheme="minorHAnsi" w:hAnsiTheme="minorHAnsi" w:cstheme="minorHAnsi"/>
          <w:sz w:val="22"/>
          <w:szCs w:val="22"/>
        </w:rPr>
        <w:t>ect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327D3">
        <w:rPr>
          <w:rFonts w:asciiTheme="minorHAnsi" w:hAnsiTheme="minorHAnsi" w:cstheme="minorHAnsi"/>
          <w:sz w:val="22"/>
          <w:szCs w:val="22"/>
        </w:rPr>
        <w:t xml:space="preserve">ve </w:t>
      </w:r>
      <w:r w:rsidRPr="005327D3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o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p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o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ra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16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m</w:t>
      </w:r>
      <w:r w:rsidRPr="005327D3">
        <w:rPr>
          <w:rFonts w:asciiTheme="minorHAnsi" w:hAnsiTheme="minorHAnsi" w:cstheme="minorHAnsi"/>
          <w:w w:val="109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1"/>
          <w:w w:val="109"/>
          <w:sz w:val="22"/>
          <w:szCs w:val="22"/>
        </w:rPr>
        <w:t>s</w:t>
      </w:r>
      <w:r w:rsidRPr="005327D3">
        <w:rPr>
          <w:rFonts w:asciiTheme="minorHAnsi" w:hAnsiTheme="minorHAnsi" w:cstheme="minorHAnsi"/>
          <w:spacing w:val="-3"/>
          <w:w w:val="109"/>
          <w:sz w:val="22"/>
          <w:szCs w:val="22"/>
        </w:rPr>
        <w:t>s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ag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3"/>
          <w:w w:val="117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08"/>
          <w:sz w:val="22"/>
          <w:szCs w:val="22"/>
        </w:rPr>
        <w:t xml:space="preserve">g. </w:t>
      </w:r>
      <w:r w:rsidRPr="005327D3">
        <w:rPr>
          <w:rFonts w:asciiTheme="minorHAnsi" w:hAnsiTheme="minorHAnsi" w:cstheme="minorHAnsi"/>
          <w:sz w:val="22"/>
          <w:szCs w:val="22"/>
        </w:rPr>
        <w:t>Ste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327D3">
        <w:rPr>
          <w:rFonts w:asciiTheme="minorHAnsi" w:hAnsiTheme="minorHAnsi" w:cstheme="minorHAnsi"/>
          <w:sz w:val="22"/>
          <w:szCs w:val="22"/>
        </w:rPr>
        <w:t xml:space="preserve">ar </w:t>
      </w:r>
      <w:r w:rsidRPr="005327D3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o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g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z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-1"/>
          <w:w w:val="112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a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l</w:t>
      </w:r>
      <w:r w:rsidRPr="005327D3">
        <w:rPr>
          <w:rFonts w:asciiTheme="minorHAnsi" w:hAnsiTheme="minorHAnsi" w:cstheme="minorHAnsi"/>
          <w:spacing w:val="27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 xml:space="preserve">and </w:t>
      </w:r>
      <w:r w:rsidRPr="005327D3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p</w:t>
      </w:r>
      <w:r w:rsidRPr="005327D3">
        <w:rPr>
          <w:rFonts w:asciiTheme="minorHAnsi" w:hAnsiTheme="minorHAnsi" w:cstheme="minorHAnsi"/>
          <w:spacing w:val="1"/>
          <w:w w:val="113"/>
          <w:sz w:val="22"/>
          <w:szCs w:val="22"/>
        </w:rPr>
        <w:t>l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an</w:t>
      </w:r>
      <w:r w:rsidRPr="005327D3">
        <w:rPr>
          <w:rFonts w:asciiTheme="minorHAnsi" w:hAnsiTheme="minorHAnsi" w:cstheme="minorHAnsi"/>
          <w:spacing w:val="-3"/>
          <w:w w:val="113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1"/>
          <w:w w:val="113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ng</w:t>
      </w:r>
      <w:r w:rsidRPr="005327D3">
        <w:rPr>
          <w:rFonts w:asciiTheme="minorHAnsi" w:hAnsiTheme="minorHAnsi" w:cstheme="minorHAnsi"/>
          <w:spacing w:val="29"/>
          <w:w w:val="11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327D3">
        <w:rPr>
          <w:rFonts w:asciiTheme="minorHAnsi" w:hAnsiTheme="minorHAnsi" w:cstheme="minorHAnsi"/>
          <w:sz w:val="22"/>
          <w:szCs w:val="22"/>
        </w:rPr>
        <w:t xml:space="preserve">, </w:t>
      </w:r>
      <w:r w:rsidRPr="005327D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as</w:t>
      </w:r>
      <w:r w:rsidRPr="005327D3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d</w:t>
      </w:r>
      <w:r w:rsidRPr="005327D3">
        <w:rPr>
          <w:rFonts w:asciiTheme="minorHAnsi" w:hAnsiTheme="minorHAnsi" w:cstheme="minorHAnsi"/>
          <w:spacing w:val="-2"/>
          <w:w w:val="114"/>
          <w:sz w:val="22"/>
          <w:szCs w:val="22"/>
        </w:rPr>
        <w:t>e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m</w:t>
      </w:r>
      <w:r w:rsidRPr="005327D3">
        <w:rPr>
          <w:rFonts w:asciiTheme="minorHAnsi" w:hAnsiTheme="minorHAnsi" w:cstheme="minorHAnsi"/>
          <w:spacing w:val="-3"/>
          <w:w w:val="114"/>
          <w:sz w:val="22"/>
          <w:szCs w:val="22"/>
        </w:rPr>
        <w:t>o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-1"/>
          <w:w w:val="114"/>
          <w:sz w:val="22"/>
          <w:szCs w:val="22"/>
        </w:rPr>
        <w:t>s</w:t>
      </w:r>
      <w:r w:rsidRPr="005327D3">
        <w:rPr>
          <w:rFonts w:asciiTheme="minorHAnsi" w:hAnsiTheme="minorHAnsi" w:cstheme="minorHAnsi"/>
          <w:spacing w:val="1"/>
          <w:w w:val="114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-2"/>
          <w:w w:val="114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w w:val="114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ed</w:t>
      </w:r>
      <w:r w:rsidRPr="005327D3">
        <w:rPr>
          <w:rFonts w:asciiTheme="minorHAnsi" w:hAnsiTheme="minorHAnsi" w:cstheme="minorHAnsi"/>
          <w:spacing w:val="27"/>
          <w:w w:val="114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327D3">
        <w:rPr>
          <w:rFonts w:asciiTheme="minorHAnsi" w:hAnsiTheme="minorHAnsi" w:cstheme="minorHAnsi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w w:val="109"/>
          <w:sz w:val="22"/>
          <w:szCs w:val="22"/>
        </w:rPr>
        <w:t>s</w:t>
      </w:r>
      <w:r w:rsidRPr="005327D3">
        <w:rPr>
          <w:rFonts w:asciiTheme="minorHAnsi" w:hAnsiTheme="minorHAnsi" w:cstheme="minorHAnsi"/>
          <w:w w:val="109"/>
          <w:sz w:val="22"/>
          <w:szCs w:val="22"/>
        </w:rPr>
        <w:t>ucc</w:t>
      </w:r>
      <w:r w:rsidRPr="005327D3">
        <w:rPr>
          <w:rFonts w:asciiTheme="minorHAnsi" w:hAnsiTheme="minorHAnsi" w:cstheme="minorHAnsi"/>
          <w:spacing w:val="-1"/>
          <w:w w:val="109"/>
          <w:sz w:val="22"/>
          <w:szCs w:val="22"/>
        </w:rPr>
        <w:t>essf</w:t>
      </w:r>
      <w:r w:rsidRPr="005327D3">
        <w:rPr>
          <w:rFonts w:asciiTheme="minorHAnsi" w:hAnsiTheme="minorHAnsi" w:cstheme="minorHAnsi"/>
          <w:w w:val="109"/>
          <w:sz w:val="22"/>
          <w:szCs w:val="22"/>
        </w:rPr>
        <w:t>ul</w:t>
      </w:r>
      <w:r w:rsidRPr="005327D3">
        <w:rPr>
          <w:rFonts w:asciiTheme="minorHAnsi" w:hAnsiTheme="minorHAnsi" w:cstheme="minorHAnsi"/>
          <w:spacing w:val="25"/>
          <w:w w:val="109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327D3">
        <w:rPr>
          <w:rFonts w:asciiTheme="minorHAnsi" w:hAnsiTheme="minorHAnsi" w:cstheme="minorHAnsi"/>
          <w:sz w:val="22"/>
          <w:szCs w:val="22"/>
        </w:rPr>
        <w:t>v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327D3">
        <w:rPr>
          <w:rFonts w:asciiTheme="minorHAnsi" w:hAnsiTheme="minorHAnsi" w:cstheme="minorHAnsi"/>
          <w:sz w:val="22"/>
          <w:szCs w:val="22"/>
        </w:rPr>
        <w:t xml:space="preserve">nt </w:t>
      </w:r>
      <w:r w:rsidRPr="005327D3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p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l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an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3"/>
          <w:w w:val="111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g</w:t>
      </w:r>
      <w:r w:rsidRPr="005327D3">
        <w:rPr>
          <w:rFonts w:asciiTheme="minorHAnsi" w:hAnsiTheme="minorHAnsi" w:cstheme="minorHAnsi"/>
          <w:spacing w:val="46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x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pe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ce.</w:t>
      </w:r>
      <w:r w:rsidRPr="005327D3">
        <w:rPr>
          <w:rFonts w:asciiTheme="minorHAnsi" w:hAnsiTheme="minorHAnsi" w:cstheme="minorHAnsi"/>
          <w:spacing w:val="5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04"/>
          <w:sz w:val="22"/>
          <w:szCs w:val="22"/>
        </w:rPr>
        <w:t>Ro</w:t>
      </w:r>
      <w:r w:rsidRPr="005327D3">
        <w:rPr>
          <w:rFonts w:asciiTheme="minorHAnsi" w:hAnsiTheme="minorHAnsi" w:cstheme="minorHAnsi"/>
          <w:spacing w:val="-1"/>
          <w:w w:val="104"/>
          <w:sz w:val="22"/>
          <w:szCs w:val="22"/>
        </w:rPr>
        <w:t>l</w:t>
      </w:r>
      <w:r w:rsidRPr="005327D3">
        <w:rPr>
          <w:rFonts w:asciiTheme="minorHAnsi" w:hAnsiTheme="minorHAnsi" w:cstheme="minorHAnsi"/>
          <w:spacing w:val="-1"/>
          <w:w w:val="105"/>
          <w:sz w:val="22"/>
          <w:szCs w:val="22"/>
        </w:rPr>
        <w:t>l</w:t>
      </w:r>
      <w:r w:rsidRPr="005327D3">
        <w:rPr>
          <w:rFonts w:asciiTheme="minorHAnsi" w:hAnsiTheme="minorHAnsi" w:cstheme="minorHAnsi"/>
          <w:spacing w:val="-3"/>
          <w:w w:val="108"/>
          <w:sz w:val="22"/>
          <w:szCs w:val="22"/>
        </w:rPr>
        <w:t>e</w:t>
      </w:r>
      <w:r w:rsidRPr="005327D3">
        <w:rPr>
          <w:rFonts w:asciiTheme="minorHAnsi" w:hAnsiTheme="minorHAnsi" w:cstheme="minorHAnsi"/>
          <w:w w:val="122"/>
          <w:sz w:val="22"/>
          <w:szCs w:val="22"/>
        </w:rPr>
        <w:t xml:space="preserve">d </w:t>
      </w:r>
      <w:r w:rsidRPr="005327D3">
        <w:rPr>
          <w:rFonts w:asciiTheme="minorHAnsi" w:hAnsiTheme="minorHAnsi" w:cstheme="minorHAnsi"/>
          <w:sz w:val="22"/>
          <w:szCs w:val="22"/>
        </w:rPr>
        <w:t xml:space="preserve">out </w:t>
      </w:r>
      <w:r w:rsidRPr="005327D3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327D3">
        <w:rPr>
          <w:rFonts w:asciiTheme="minorHAnsi" w:hAnsiTheme="minorHAnsi" w:cstheme="minorHAnsi"/>
          <w:sz w:val="22"/>
          <w:szCs w:val="22"/>
        </w:rPr>
        <w:t xml:space="preserve">o </w:t>
      </w:r>
      <w:r w:rsidRPr="005327D3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l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2"/>
          <w:w w:val="110"/>
          <w:sz w:val="22"/>
          <w:szCs w:val="22"/>
        </w:rPr>
        <w:t>r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g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-s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c</w:t>
      </w:r>
      <w:r w:rsidRPr="005327D3">
        <w:rPr>
          <w:rFonts w:asciiTheme="minorHAnsi" w:hAnsiTheme="minorHAnsi" w:cstheme="minorHAnsi"/>
          <w:spacing w:val="-3"/>
          <w:w w:val="110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l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31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c</w:t>
      </w:r>
      <w:r w:rsidRPr="005327D3">
        <w:rPr>
          <w:rFonts w:asciiTheme="minorHAnsi" w:hAnsiTheme="minorHAnsi" w:cstheme="minorHAnsi"/>
          <w:spacing w:val="-3"/>
          <w:w w:val="110"/>
          <w:sz w:val="22"/>
          <w:szCs w:val="22"/>
        </w:rPr>
        <w:t>o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p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ora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 xml:space="preserve">e </w:t>
      </w:r>
      <w:r w:rsidRPr="005327D3">
        <w:rPr>
          <w:rFonts w:asciiTheme="minorHAnsi" w:hAnsiTheme="minorHAnsi" w:cstheme="minorHAnsi"/>
          <w:spacing w:val="3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2"/>
          <w:w w:val="110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3"/>
          <w:w w:val="110"/>
          <w:sz w:val="22"/>
          <w:szCs w:val="22"/>
        </w:rPr>
        <w:t>-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b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ra</w:t>
      </w:r>
      <w:r w:rsidRPr="005327D3">
        <w:rPr>
          <w:rFonts w:asciiTheme="minorHAnsi" w:hAnsiTheme="minorHAnsi" w:cstheme="minorHAnsi"/>
          <w:spacing w:val="-2"/>
          <w:w w:val="110"/>
          <w:sz w:val="22"/>
          <w:szCs w:val="22"/>
        </w:rPr>
        <w:t>nd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 xml:space="preserve">ng </w:t>
      </w:r>
      <w:r w:rsidRPr="005327D3">
        <w:rPr>
          <w:rFonts w:asciiTheme="minorHAnsi" w:hAnsiTheme="minorHAnsi" w:cstheme="minorHAnsi"/>
          <w:spacing w:val="19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3"/>
          <w:w w:val="110"/>
          <w:sz w:val="22"/>
          <w:szCs w:val="22"/>
        </w:rPr>
        <w:t>c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2"/>
          <w:w w:val="110"/>
          <w:sz w:val="22"/>
          <w:szCs w:val="22"/>
        </w:rPr>
        <w:t>m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p</w:t>
      </w:r>
      <w:r w:rsidRPr="005327D3">
        <w:rPr>
          <w:rFonts w:asciiTheme="minorHAnsi" w:hAnsiTheme="minorHAnsi" w:cstheme="minorHAnsi"/>
          <w:spacing w:val="-2"/>
          <w:w w:val="110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gn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s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 xml:space="preserve">. </w:t>
      </w:r>
      <w:r w:rsidRPr="005327D3">
        <w:rPr>
          <w:rFonts w:asciiTheme="minorHAnsi" w:hAnsiTheme="minorHAnsi" w:cstheme="minorHAnsi"/>
          <w:spacing w:val="3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3"/>
          <w:w w:val="110"/>
          <w:sz w:val="22"/>
          <w:szCs w:val="22"/>
        </w:rPr>
        <w:t>G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-3"/>
          <w:w w:val="110"/>
          <w:sz w:val="22"/>
          <w:szCs w:val="22"/>
        </w:rPr>
        <w:t>e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d  e</w:t>
      </w:r>
      <w:r w:rsidRPr="005327D3">
        <w:rPr>
          <w:rFonts w:asciiTheme="minorHAnsi" w:hAnsiTheme="minorHAnsi" w:cstheme="minorHAnsi"/>
          <w:spacing w:val="-4"/>
          <w:w w:val="110"/>
          <w:sz w:val="22"/>
          <w:szCs w:val="22"/>
        </w:rPr>
        <w:t>x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nsi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ve</w:t>
      </w:r>
      <w:r w:rsidRPr="005327D3">
        <w:rPr>
          <w:rFonts w:asciiTheme="minorHAnsi" w:hAnsiTheme="minorHAnsi" w:cstheme="minorHAnsi"/>
          <w:spacing w:val="45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3"/>
          <w:w w:val="110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x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per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ence</w:t>
      </w:r>
      <w:r w:rsidRPr="005327D3">
        <w:rPr>
          <w:rFonts w:asciiTheme="minorHAnsi" w:hAnsiTheme="minorHAnsi" w:cstheme="minorHAnsi"/>
          <w:spacing w:val="43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c</w:t>
      </w:r>
      <w:r w:rsidRPr="005327D3">
        <w:rPr>
          <w:rFonts w:asciiTheme="minorHAnsi" w:hAnsiTheme="minorHAnsi" w:cstheme="minorHAnsi"/>
          <w:spacing w:val="-3"/>
          <w:w w:val="110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-2"/>
          <w:w w:val="110"/>
          <w:sz w:val="22"/>
          <w:szCs w:val="22"/>
        </w:rPr>
        <w:t>m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mu</w:t>
      </w:r>
      <w:r w:rsidRPr="005327D3">
        <w:rPr>
          <w:rFonts w:asciiTheme="minorHAnsi" w:hAnsiTheme="minorHAnsi" w:cstheme="minorHAnsi"/>
          <w:spacing w:val="-3"/>
          <w:w w:val="110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c</w:t>
      </w:r>
      <w:r w:rsidRPr="005327D3">
        <w:rPr>
          <w:rFonts w:asciiTheme="minorHAnsi" w:hAnsiTheme="minorHAnsi" w:cstheme="minorHAnsi"/>
          <w:spacing w:val="-3"/>
          <w:w w:val="110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ti</w:t>
      </w:r>
      <w:r w:rsidRPr="005327D3">
        <w:rPr>
          <w:rFonts w:asciiTheme="minorHAnsi" w:hAnsiTheme="minorHAnsi" w:cstheme="minorHAnsi"/>
          <w:spacing w:val="-3"/>
          <w:w w:val="110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 xml:space="preserve">g </w:t>
      </w:r>
      <w:r w:rsidRPr="005327D3">
        <w:rPr>
          <w:rFonts w:asciiTheme="minorHAnsi" w:hAnsiTheme="minorHAnsi" w:cstheme="minorHAnsi"/>
          <w:spacing w:val="12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w w:val="116"/>
          <w:sz w:val="22"/>
          <w:szCs w:val="22"/>
        </w:rPr>
        <w:t>w</w:t>
      </w:r>
      <w:r w:rsidRPr="005327D3">
        <w:rPr>
          <w:rFonts w:asciiTheme="minorHAnsi" w:hAnsiTheme="minorHAnsi" w:cstheme="minorHAnsi"/>
          <w:spacing w:val="-1"/>
          <w:w w:val="105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2"/>
          <w:w w:val="118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7"/>
          <w:sz w:val="22"/>
          <w:szCs w:val="22"/>
        </w:rPr>
        <w:t xml:space="preserve">h 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ve</w:t>
      </w:r>
      <w:r w:rsidRPr="005327D3">
        <w:rPr>
          <w:rFonts w:asciiTheme="minorHAnsi" w:hAnsiTheme="minorHAnsi" w:cstheme="minorHAnsi"/>
          <w:spacing w:val="-1"/>
          <w:w w:val="114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d</w:t>
      </w:r>
      <w:r w:rsidRPr="005327D3">
        <w:rPr>
          <w:rFonts w:asciiTheme="minorHAnsi" w:hAnsiTheme="minorHAnsi" w:cstheme="minorHAnsi"/>
          <w:spacing w:val="-2"/>
          <w:w w:val="114"/>
          <w:sz w:val="22"/>
          <w:szCs w:val="22"/>
        </w:rPr>
        <w:t>o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rs</w:t>
      </w:r>
      <w:r w:rsidRPr="005327D3">
        <w:rPr>
          <w:rFonts w:asciiTheme="minorHAnsi" w:hAnsiTheme="minorHAnsi" w:cstheme="minorHAnsi"/>
          <w:spacing w:val="47"/>
          <w:w w:val="114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327D3">
        <w:rPr>
          <w:rFonts w:asciiTheme="minorHAnsi" w:hAnsiTheme="minorHAnsi" w:cstheme="minorHAnsi"/>
          <w:sz w:val="22"/>
          <w:szCs w:val="22"/>
        </w:rPr>
        <w:t xml:space="preserve">d  </w:t>
      </w:r>
      <w:r w:rsidRPr="005327D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327D3">
        <w:rPr>
          <w:rFonts w:asciiTheme="minorHAnsi" w:hAnsiTheme="minorHAnsi" w:cstheme="minorHAnsi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327D3">
        <w:rPr>
          <w:rFonts w:asciiTheme="minorHAnsi" w:hAnsiTheme="minorHAnsi" w:cstheme="minorHAnsi"/>
          <w:sz w:val="22"/>
          <w:szCs w:val="22"/>
        </w:rPr>
        <w:t xml:space="preserve">t  </w:t>
      </w:r>
      <w:r w:rsidRPr="005327D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w w:val="114"/>
          <w:sz w:val="22"/>
          <w:szCs w:val="22"/>
        </w:rPr>
        <w:t>s</w:t>
      </w:r>
      <w:r w:rsidRPr="005327D3">
        <w:rPr>
          <w:rFonts w:asciiTheme="minorHAnsi" w:hAnsiTheme="minorHAnsi" w:cstheme="minorHAnsi"/>
          <w:spacing w:val="-3"/>
          <w:w w:val="114"/>
          <w:sz w:val="22"/>
          <w:szCs w:val="22"/>
        </w:rPr>
        <w:t>u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p</w:t>
      </w:r>
      <w:r w:rsidRPr="005327D3">
        <w:rPr>
          <w:rFonts w:asciiTheme="minorHAnsi" w:hAnsiTheme="minorHAnsi" w:cstheme="minorHAnsi"/>
          <w:spacing w:val="-2"/>
          <w:w w:val="114"/>
          <w:sz w:val="22"/>
          <w:szCs w:val="22"/>
        </w:rPr>
        <w:t>p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 xml:space="preserve">ort </w:t>
      </w:r>
      <w:r w:rsidRPr="005327D3">
        <w:rPr>
          <w:rFonts w:asciiTheme="minorHAnsi" w:hAnsiTheme="minorHAnsi" w:cstheme="minorHAnsi"/>
          <w:spacing w:val="2"/>
          <w:w w:val="114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perso</w:t>
      </w:r>
      <w:r w:rsidRPr="005327D3">
        <w:rPr>
          <w:rFonts w:asciiTheme="minorHAnsi" w:hAnsiTheme="minorHAnsi" w:cstheme="minorHAnsi"/>
          <w:spacing w:val="-1"/>
          <w:w w:val="114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-3"/>
          <w:w w:val="114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1"/>
          <w:w w:val="114"/>
          <w:sz w:val="22"/>
          <w:szCs w:val="22"/>
        </w:rPr>
        <w:t>l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,</w:t>
      </w:r>
      <w:r w:rsidRPr="005327D3">
        <w:rPr>
          <w:rFonts w:asciiTheme="minorHAnsi" w:hAnsiTheme="minorHAnsi" w:cstheme="minorHAnsi"/>
          <w:spacing w:val="33"/>
          <w:w w:val="114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327D3">
        <w:rPr>
          <w:rFonts w:asciiTheme="minorHAnsi" w:hAnsiTheme="minorHAnsi" w:cstheme="minorHAnsi"/>
          <w:sz w:val="22"/>
          <w:szCs w:val="22"/>
        </w:rPr>
        <w:t xml:space="preserve">d  </w:t>
      </w:r>
      <w:r w:rsidRPr="005327D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ff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3"/>
          <w:w w:val="111"/>
          <w:sz w:val="22"/>
          <w:szCs w:val="22"/>
        </w:rPr>
        <w:t>c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v</w:t>
      </w:r>
      <w:r w:rsidRPr="005327D3">
        <w:rPr>
          <w:rFonts w:asciiTheme="minorHAnsi" w:hAnsiTheme="minorHAnsi" w:cstheme="minorHAnsi"/>
          <w:spacing w:val="-3"/>
          <w:w w:val="111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l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y</w:t>
      </w:r>
      <w:r w:rsidRPr="005327D3">
        <w:rPr>
          <w:rFonts w:asciiTheme="minorHAnsi" w:hAnsiTheme="minorHAnsi" w:cstheme="minorHAnsi"/>
          <w:spacing w:val="12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man</w:t>
      </w:r>
      <w:r w:rsidRPr="005327D3">
        <w:rPr>
          <w:rFonts w:asciiTheme="minorHAnsi" w:hAnsiTheme="minorHAnsi" w:cstheme="minorHAnsi"/>
          <w:spacing w:val="-3"/>
          <w:w w:val="111"/>
          <w:sz w:val="22"/>
          <w:szCs w:val="22"/>
        </w:rPr>
        <w:t>a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 xml:space="preserve">ged </w:t>
      </w:r>
      <w:r w:rsidRPr="005327D3">
        <w:rPr>
          <w:rFonts w:asciiTheme="minorHAnsi" w:hAnsiTheme="minorHAnsi" w:cstheme="minorHAnsi"/>
          <w:spacing w:val="10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ov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>e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rseas</w:t>
      </w:r>
      <w:r w:rsidRPr="005327D3">
        <w:rPr>
          <w:rFonts w:asciiTheme="minorHAnsi" w:hAnsiTheme="minorHAnsi" w:cstheme="minorHAnsi"/>
          <w:spacing w:val="42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ma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>r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ke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 xml:space="preserve">ng </w:t>
      </w:r>
      <w:r w:rsidRPr="005327D3">
        <w:rPr>
          <w:rFonts w:asciiTheme="minorHAnsi" w:hAnsiTheme="minorHAnsi" w:cstheme="minorHAnsi"/>
          <w:spacing w:val="4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327D3">
        <w:rPr>
          <w:rFonts w:asciiTheme="minorHAnsi" w:hAnsiTheme="minorHAnsi" w:cstheme="minorHAnsi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327D3">
        <w:rPr>
          <w:rFonts w:asciiTheme="minorHAnsi" w:hAnsiTheme="minorHAnsi" w:cstheme="minorHAnsi"/>
          <w:sz w:val="22"/>
          <w:szCs w:val="22"/>
        </w:rPr>
        <w:t xml:space="preserve">m.   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Ea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r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e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d</w:t>
      </w:r>
      <w:r w:rsidRPr="005327D3">
        <w:rPr>
          <w:rFonts w:asciiTheme="minorHAnsi" w:hAnsiTheme="minorHAnsi" w:cstheme="minorHAnsi"/>
          <w:spacing w:val="52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w w:val="109"/>
          <w:sz w:val="22"/>
          <w:szCs w:val="22"/>
        </w:rPr>
        <w:t>s</w:t>
      </w:r>
      <w:r w:rsidRPr="005327D3">
        <w:rPr>
          <w:rFonts w:asciiTheme="minorHAnsi" w:hAnsiTheme="minorHAnsi" w:cstheme="minorHAnsi"/>
          <w:w w:val="108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-1"/>
          <w:w w:val="108"/>
          <w:sz w:val="22"/>
          <w:szCs w:val="22"/>
        </w:rPr>
        <w:t>l</w:t>
      </w:r>
      <w:r w:rsidRPr="005327D3">
        <w:rPr>
          <w:rFonts w:asciiTheme="minorHAnsi" w:hAnsiTheme="minorHAnsi" w:cstheme="minorHAnsi"/>
          <w:spacing w:val="-1"/>
          <w:w w:val="105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22"/>
          <w:sz w:val="22"/>
          <w:szCs w:val="22"/>
        </w:rPr>
        <w:t xml:space="preserve">d 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rep</w:t>
      </w:r>
      <w:r w:rsidRPr="005327D3">
        <w:rPr>
          <w:rFonts w:asciiTheme="minorHAnsi" w:hAnsiTheme="minorHAnsi" w:cstheme="minorHAnsi"/>
          <w:spacing w:val="-2"/>
          <w:w w:val="114"/>
          <w:sz w:val="22"/>
          <w:szCs w:val="22"/>
        </w:rPr>
        <w:t>u</w:t>
      </w:r>
      <w:r w:rsidRPr="005327D3">
        <w:rPr>
          <w:rFonts w:asciiTheme="minorHAnsi" w:hAnsiTheme="minorHAnsi" w:cstheme="minorHAnsi"/>
          <w:spacing w:val="1"/>
          <w:w w:val="114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2"/>
          <w:w w:val="114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1"/>
          <w:w w:val="114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on</w:t>
      </w:r>
      <w:r w:rsidRPr="005327D3">
        <w:rPr>
          <w:rFonts w:asciiTheme="minorHAnsi" w:hAnsiTheme="minorHAnsi" w:cstheme="minorHAnsi"/>
          <w:spacing w:val="1"/>
          <w:w w:val="114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5327D3">
        <w:rPr>
          <w:rFonts w:asciiTheme="minorHAnsi" w:hAnsiTheme="minorHAnsi" w:cstheme="minorHAnsi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327D3">
        <w:rPr>
          <w:rFonts w:asciiTheme="minorHAnsi" w:hAnsiTheme="minorHAnsi" w:cstheme="minorHAnsi"/>
          <w:sz w:val="22"/>
          <w:szCs w:val="22"/>
        </w:rPr>
        <w:t>ei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327D3">
        <w:rPr>
          <w:rFonts w:asciiTheme="minorHAnsi" w:hAnsiTheme="minorHAnsi" w:cstheme="minorHAnsi"/>
          <w:sz w:val="22"/>
          <w:szCs w:val="22"/>
        </w:rPr>
        <w:t>g</w:t>
      </w:r>
      <w:r w:rsidRPr="005327D3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-3"/>
          <w:w w:val="111"/>
          <w:sz w:val="22"/>
          <w:szCs w:val="22"/>
        </w:rPr>
        <w:t>h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u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s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s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 xml:space="preserve">c, </w:t>
      </w:r>
      <w:r w:rsidRPr="005327D3">
        <w:rPr>
          <w:rFonts w:asciiTheme="minorHAnsi" w:hAnsiTheme="minorHAnsi" w:cstheme="minorHAnsi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327D3">
        <w:rPr>
          <w:rFonts w:asciiTheme="minorHAnsi" w:hAnsiTheme="minorHAnsi" w:cstheme="minorHAnsi"/>
          <w:sz w:val="22"/>
          <w:szCs w:val="22"/>
        </w:rPr>
        <w:t>c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327D3">
        <w:rPr>
          <w:rFonts w:asciiTheme="minorHAnsi" w:hAnsiTheme="minorHAnsi" w:cstheme="minorHAnsi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327D3">
        <w:rPr>
          <w:rFonts w:asciiTheme="minorHAnsi" w:hAnsiTheme="minorHAnsi" w:cstheme="minorHAnsi"/>
          <w:sz w:val="22"/>
          <w:szCs w:val="22"/>
        </w:rPr>
        <w:t>,</w:t>
      </w:r>
      <w:r w:rsidRPr="005327D3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327D3">
        <w:rPr>
          <w:rFonts w:asciiTheme="minorHAnsi" w:hAnsiTheme="minorHAnsi" w:cstheme="minorHAnsi"/>
          <w:sz w:val="22"/>
          <w:szCs w:val="22"/>
        </w:rPr>
        <w:t xml:space="preserve">d  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ha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d</w:t>
      </w:r>
      <w:r w:rsidRPr="005327D3">
        <w:rPr>
          <w:rFonts w:asciiTheme="minorHAnsi" w:hAnsiTheme="minorHAnsi" w:cstheme="minorHAnsi"/>
          <w:spacing w:val="3"/>
          <w:w w:val="112"/>
          <w:sz w:val="22"/>
          <w:szCs w:val="22"/>
        </w:rPr>
        <w:t>s</w:t>
      </w:r>
      <w:r w:rsidRPr="005327D3">
        <w:rPr>
          <w:rFonts w:asciiTheme="minorHAnsi" w:hAnsiTheme="minorHAnsi" w:cstheme="minorHAnsi"/>
          <w:spacing w:val="-1"/>
          <w:w w:val="112"/>
          <w:sz w:val="22"/>
          <w:szCs w:val="22"/>
        </w:rPr>
        <w:t>-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-1"/>
          <w:w w:val="112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 xml:space="preserve">. 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327D3">
        <w:rPr>
          <w:rFonts w:asciiTheme="minorHAnsi" w:hAnsiTheme="minorHAnsi" w:cstheme="minorHAnsi"/>
          <w:sz w:val="22"/>
          <w:szCs w:val="22"/>
        </w:rPr>
        <w:t>c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327D3">
        <w:rPr>
          <w:rFonts w:asciiTheme="minorHAnsi" w:hAnsiTheme="minorHAnsi" w:cstheme="minorHAnsi"/>
          <w:sz w:val="22"/>
          <w:szCs w:val="22"/>
        </w:rPr>
        <w:t>ve</w:t>
      </w:r>
      <w:r w:rsidRPr="005327D3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327D3">
        <w:rPr>
          <w:rFonts w:asciiTheme="minorHAnsi" w:hAnsiTheme="minorHAnsi" w:cstheme="minorHAnsi"/>
          <w:sz w:val="22"/>
          <w:szCs w:val="22"/>
        </w:rPr>
        <w:t>MA</w:t>
      </w:r>
      <w:r w:rsidRPr="005327D3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m</w:t>
      </w:r>
      <w:r w:rsidRPr="005327D3">
        <w:rPr>
          <w:rFonts w:asciiTheme="minorHAnsi" w:hAnsiTheme="minorHAnsi" w:cstheme="minorHAnsi"/>
          <w:spacing w:val="-3"/>
          <w:w w:val="108"/>
          <w:sz w:val="22"/>
          <w:szCs w:val="22"/>
        </w:rPr>
        <w:t>e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m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>b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er.</w:t>
      </w:r>
    </w:p>
    <w:p w14:paraId="24BC96DE" w14:textId="77777777" w:rsidR="00797613" w:rsidRPr="005327D3" w:rsidRDefault="00797613">
      <w:pPr>
        <w:spacing w:before="5" w:line="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3"/>
        <w:gridCol w:w="3078"/>
        <w:gridCol w:w="3252"/>
        <w:gridCol w:w="3512"/>
      </w:tblGrid>
      <w:tr w:rsidR="00797613" w:rsidRPr="005327D3" w14:paraId="69958AB8" w14:textId="77777777" w:rsidTr="005327D3">
        <w:trPr>
          <w:trHeight w:hRule="exact" w:val="359"/>
        </w:trPr>
        <w:tc>
          <w:tcPr>
            <w:tcW w:w="463" w:type="dxa"/>
          </w:tcPr>
          <w:p w14:paraId="71F499A3" w14:textId="77777777" w:rsidR="00797613" w:rsidRPr="005327D3" w:rsidRDefault="00797613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B6FDFF" w14:textId="77777777" w:rsidR="00797613" w:rsidRPr="005327D3" w:rsidRDefault="005327D3">
            <w:pPr>
              <w:ind w:right="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327D3">
              <w:rPr>
                <w:rFonts w:asciiTheme="minorHAnsi" w:hAnsiTheme="minorHAnsi" w:cstheme="minorHAnsi"/>
                <w:w w:val="99"/>
                <w:sz w:val="22"/>
                <w:szCs w:val="22"/>
              </w:rPr>
              <w:t>◊</w:t>
            </w:r>
          </w:p>
        </w:tc>
        <w:tc>
          <w:tcPr>
            <w:tcW w:w="3078" w:type="dxa"/>
          </w:tcPr>
          <w:p w14:paraId="3A3AFC2D" w14:textId="77777777" w:rsidR="00797613" w:rsidRPr="005327D3" w:rsidRDefault="00797613">
            <w:pPr>
              <w:spacing w:before="3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E90A57" w14:textId="77777777" w:rsidR="00797613" w:rsidRPr="005327D3" w:rsidRDefault="005327D3">
            <w:pPr>
              <w:ind w:left="55"/>
              <w:rPr>
                <w:rFonts w:asciiTheme="minorHAnsi" w:hAnsiTheme="minorHAnsi" w:cstheme="minorHAnsi"/>
                <w:sz w:val="22"/>
                <w:szCs w:val="22"/>
              </w:rPr>
            </w:pPr>
            <w:r w:rsidRPr="005327D3">
              <w:rPr>
                <w:rFonts w:asciiTheme="minorHAnsi" w:hAnsiTheme="minorHAnsi" w:cstheme="minorHAnsi"/>
                <w:sz w:val="22"/>
                <w:szCs w:val="22"/>
              </w:rPr>
              <w:t>St</w:t>
            </w:r>
            <w:r w:rsidRPr="005327D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5327D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5327D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5327D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5327D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g</w:t>
            </w:r>
            <w:r w:rsidRPr="005327D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5327D3">
              <w:rPr>
                <w:rFonts w:asciiTheme="minorHAnsi" w:hAnsiTheme="minorHAnsi" w:cstheme="minorHAnsi"/>
                <w:sz w:val="22"/>
                <w:szCs w:val="22"/>
              </w:rPr>
              <w:t xml:space="preserve">c </w:t>
            </w:r>
            <w:r w:rsidRPr="005327D3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5327D3">
              <w:rPr>
                <w:rFonts w:asciiTheme="minorHAnsi" w:hAnsiTheme="minorHAnsi" w:cstheme="minorHAnsi"/>
                <w:spacing w:val="-1"/>
                <w:w w:val="111"/>
                <w:sz w:val="22"/>
                <w:szCs w:val="22"/>
              </w:rPr>
              <w:t>M</w:t>
            </w:r>
            <w:r w:rsidRPr="005327D3">
              <w:rPr>
                <w:rFonts w:asciiTheme="minorHAnsi" w:hAnsiTheme="minorHAnsi" w:cstheme="minorHAnsi"/>
                <w:spacing w:val="-2"/>
                <w:w w:val="111"/>
                <w:sz w:val="22"/>
                <w:szCs w:val="22"/>
              </w:rPr>
              <w:t>a</w:t>
            </w:r>
            <w:r w:rsidRPr="005327D3">
              <w:rPr>
                <w:rFonts w:asciiTheme="minorHAnsi" w:hAnsiTheme="minorHAnsi" w:cstheme="minorHAnsi"/>
                <w:w w:val="111"/>
                <w:sz w:val="22"/>
                <w:szCs w:val="22"/>
              </w:rPr>
              <w:t>r</w:t>
            </w:r>
            <w:r w:rsidRPr="005327D3">
              <w:rPr>
                <w:rFonts w:asciiTheme="minorHAnsi" w:hAnsiTheme="minorHAnsi" w:cstheme="minorHAnsi"/>
                <w:spacing w:val="1"/>
                <w:w w:val="111"/>
                <w:sz w:val="22"/>
                <w:szCs w:val="22"/>
              </w:rPr>
              <w:t>k</w:t>
            </w:r>
            <w:r w:rsidRPr="005327D3">
              <w:rPr>
                <w:rFonts w:asciiTheme="minorHAnsi" w:hAnsiTheme="minorHAnsi" w:cstheme="minorHAnsi"/>
                <w:spacing w:val="-3"/>
                <w:w w:val="111"/>
                <w:sz w:val="22"/>
                <w:szCs w:val="22"/>
              </w:rPr>
              <w:t>e</w:t>
            </w:r>
            <w:r w:rsidRPr="005327D3">
              <w:rPr>
                <w:rFonts w:asciiTheme="minorHAnsi" w:hAnsiTheme="minorHAnsi" w:cstheme="minorHAnsi"/>
                <w:spacing w:val="1"/>
                <w:w w:val="111"/>
                <w:sz w:val="22"/>
                <w:szCs w:val="22"/>
              </w:rPr>
              <w:t>ti</w:t>
            </w:r>
            <w:r w:rsidRPr="005327D3">
              <w:rPr>
                <w:rFonts w:asciiTheme="minorHAnsi" w:hAnsiTheme="minorHAnsi" w:cstheme="minorHAnsi"/>
                <w:spacing w:val="-3"/>
                <w:w w:val="111"/>
                <w:sz w:val="22"/>
                <w:szCs w:val="22"/>
              </w:rPr>
              <w:t>n</w:t>
            </w:r>
            <w:r w:rsidRPr="005327D3">
              <w:rPr>
                <w:rFonts w:asciiTheme="minorHAnsi" w:hAnsiTheme="minorHAnsi" w:cstheme="minorHAnsi"/>
                <w:w w:val="111"/>
                <w:sz w:val="22"/>
                <w:szCs w:val="22"/>
              </w:rPr>
              <w:t>g</w:t>
            </w:r>
            <w:r w:rsidRPr="005327D3">
              <w:rPr>
                <w:rFonts w:asciiTheme="minorHAnsi" w:hAnsiTheme="minorHAnsi" w:cstheme="minorHAnsi"/>
                <w:spacing w:val="-1"/>
                <w:w w:val="111"/>
                <w:sz w:val="22"/>
                <w:szCs w:val="22"/>
              </w:rPr>
              <w:t xml:space="preserve"> </w:t>
            </w:r>
            <w:r w:rsidRPr="005327D3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5327D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327D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5327D3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5327D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5327D3">
              <w:rPr>
                <w:rFonts w:asciiTheme="minorHAnsi" w:hAnsiTheme="minorHAnsi" w:cstheme="minorHAnsi"/>
                <w:sz w:val="22"/>
                <w:szCs w:val="22"/>
              </w:rPr>
              <w:t xml:space="preserve">es     </w:t>
            </w:r>
            <w:r w:rsidRPr="005327D3">
              <w:rPr>
                <w:rFonts w:asciiTheme="minorHAns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5327D3">
              <w:rPr>
                <w:rFonts w:asciiTheme="minorHAnsi" w:hAnsiTheme="minorHAnsi" w:cstheme="minorHAnsi"/>
                <w:sz w:val="22"/>
                <w:szCs w:val="22"/>
              </w:rPr>
              <w:t>◊</w:t>
            </w:r>
          </w:p>
        </w:tc>
        <w:tc>
          <w:tcPr>
            <w:tcW w:w="3252" w:type="dxa"/>
          </w:tcPr>
          <w:p w14:paraId="1E3E63BB" w14:textId="77777777" w:rsidR="00797613" w:rsidRPr="005327D3" w:rsidRDefault="00797613">
            <w:pPr>
              <w:spacing w:before="3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84B248" w14:textId="77777777" w:rsidR="00797613" w:rsidRPr="005327D3" w:rsidRDefault="005327D3">
            <w:pPr>
              <w:ind w:left="55"/>
              <w:rPr>
                <w:rFonts w:asciiTheme="minorHAnsi" w:hAnsiTheme="minorHAnsi" w:cstheme="minorHAnsi"/>
                <w:sz w:val="22"/>
                <w:szCs w:val="22"/>
              </w:rPr>
            </w:pPr>
            <w:r w:rsidRPr="005327D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5327D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5327D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5327D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n</w:t>
            </w:r>
            <w:r w:rsidRPr="005327D3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5327D3">
              <w:rPr>
                <w:rFonts w:asciiTheme="minorHAnsi" w:hAnsiTheme="minorHAnsi" w:cstheme="minorHAnsi"/>
                <w:spacing w:val="51"/>
                <w:sz w:val="22"/>
                <w:szCs w:val="22"/>
              </w:rPr>
              <w:t xml:space="preserve"> </w:t>
            </w:r>
            <w:r w:rsidRPr="005327D3">
              <w:rPr>
                <w:rFonts w:asciiTheme="minorHAnsi" w:hAnsiTheme="minorHAnsi" w:cstheme="minorHAnsi"/>
                <w:spacing w:val="-3"/>
                <w:w w:val="112"/>
                <w:sz w:val="22"/>
                <w:szCs w:val="22"/>
              </w:rPr>
              <w:t>P</w:t>
            </w:r>
            <w:r w:rsidRPr="005327D3">
              <w:rPr>
                <w:rFonts w:asciiTheme="minorHAnsi" w:hAnsiTheme="minorHAnsi" w:cstheme="minorHAnsi"/>
                <w:spacing w:val="1"/>
                <w:w w:val="112"/>
                <w:sz w:val="22"/>
                <w:szCs w:val="22"/>
              </w:rPr>
              <w:t>l</w:t>
            </w:r>
            <w:r w:rsidRPr="005327D3">
              <w:rPr>
                <w:rFonts w:asciiTheme="minorHAnsi" w:hAnsiTheme="minorHAnsi" w:cstheme="minorHAnsi"/>
                <w:w w:val="112"/>
                <w:sz w:val="22"/>
                <w:szCs w:val="22"/>
              </w:rPr>
              <w:t>an</w:t>
            </w:r>
            <w:r w:rsidRPr="005327D3">
              <w:rPr>
                <w:rFonts w:asciiTheme="minorHAnsi" w:hAnsiTheme="minorHAnsi" w:cstheme="minorHAnsi"/>
                <w:spacing w:val="-3"/>
                <w:w w:val="112"/>
                <w:sz w:val="22"/>
                <w:szCs w:val="22"/>
              </w:rPr>
              <w:t>n</w:t>
            </w:r>
            <w:r w:rsidRPr="005327D3">
              <w:rPr>
                <w:rFonts w:asciiTheme="minorHAnsi" w:hAnsiTheme="minorHAnsi" w:cstheme="minorHAnsi"/>
                <w:spacing w:val="1"/>
                <w:w w:val="112"/>
                <w:sz w:val="22"/>
                <w:szCs w:val="22"/>
              </w:rPr>
              <w:t>i</w:t>
            </w:r>
            <w:r w:rsidRPr="005327D3">
              <w:rPr>
                <w:rFonts w:asciiTheme="minorHAnsi" w:hAnsiTheme="minorHAnsi" w:cstheme="minorHAnsi"/>
                <w:w w:val="112"/>
                <w:sz w:val="22"/>
                <w:szCs w:val="22"/>
              </w:rPr>
              <w:t>ng</w:t>
            </w:r>
            <w:r w:rsidRPr="005327D3">
              <w:rPr>
                <w:rFonts w:asciiTheme="minorHAnsi" w:hAnsiTheme="minorHAnsi" w:cstheme="minorHAnsi"/>
                <w:spacing w:val="-3"/>
                <w:w w:val="112"/>
                <w:sz w:val="22"/>
                <w:szCs w:val="22"/>
              </w:rPr>
              <w:t xml:space="preserve"> </w:t>
            </w:r>
            <w:r w:rsidRPr="005327D3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5327D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327D3">
              <w:rPr>
                <w:rFonts w:asciiTheme="minorHAnsi" w:hAnsiTheme="minorHAnsi" w:cstheme="minorHAnsi"/>
                <w:w w:val="108"/>
                <w:sz w:val="22"/>
                <w:szCs w:val="22"/>
              </w:rPr>
              <w:t>Ex</w:t>
            </w:r>
            <w:r w:rsidRPr="005327D3">
              <w:rPr>
                <w:rFonts w:asciiTheme="minorHAnsi" w:hAnsiTheme="minorHAnsi" w:cstheme="minorHAnsi"/>
                <w:spacing w:val="-1"/>
                <w:w w:val="108"/>
                <w:sz w:val="22"/>
                <w:szCs w:val="22"/>
              </w:rPr>
              <w:t>e</w:t>
            </w:r>
            <w:r w:rsidRPr="005327D3">
              <w:rPr>
                <w:rFonts w:asciiTheme="minorHAnsi" w:hAnsiTheme="minorHAnsi" w:cstheme="minorHAnsi"/>
                <w:spacing w:val="-3"/>
                <w:w w:val="108"/>
                <w:sz w:val="22"/>
                <w:szCs w:val="22"/>
              </w:rPr>
              <w:t>c</w:t>
            </w:r>
            <w:r w:rsidRPr="005327D3">
              <w:rPr>
                <w:rFonts w:asciiTheme="minorHAnsi" w:hAnsiTheme="minorHAnsi" w:cstheme="minorHAnsi"/>
                <w:w w:val="108"/>
                <w:sz w:val="22"/>
                <w:szCs w:val="22"/>
              </w:rPr>
              <w:t>ut</w:t>
            </w:r>
            <w:r w:rsidRPr="005327D3">
              <w:rPr>
                <w:rFonts w:asciiTheme="minorHAnsi" w:hAnsiTheme="minorHAnsi" w:cstheme="minorHAnsi"/>
                <w:spacing w:val="1"/>
                <w:w w:val="108"/>
                <w:sz w:val="22"/>
                <w:szCs w:val="22"/>
              </w:rPr>
              <w:t>i</w:t>
            </w:r>
            <w:r w:rsidRPr="005327D3">
              <w:rPr>
                <w:rFonts w:asciiTheme="minorHAnsi" w:hAnsiTheme="minorHAnsi" w:cstheme="minorHAnsi"/>
                <w:spacing w:val="-3"/>
                <w:w w:val="108"/>
                <w:sz w:val="22"/>
                <w:szCs w:val="22"/>
              </w:rPr>
              <w:t>o</w:t>
            </w:r>
            <w:r w:rsidRPr="005327D3">
              <w:rPr>
                <w:rFonts w:asciiTheme="minorHAnsi" w:hAnsiTheme="minorHAnsi" w:cstheme="minorHAnsi"/>
                <w:w w:val="108"/>
                <w:sz w:val="22"/>
                <w:szCs w:val="22"/>
              </w:rPr>
              <w:t xml:space="preserve">n      </w:t>
            </w:r>
            <w:r w:rsidRPr="005327D3">
              <w:rPr>
                <w:rFonts w:asciiTheme="minorHAnsi" w:hAnsiTheme="minorHAnsi" w:cstheme="minorHAnsi"/>
                <w:spacing w:val="36"/>
                <w:w w:val="108"/>
                <w:sz w:val="22"/>
                <w:szCs w:val="22"/>
              </w:rPr>
              <w:t xml:space="preserve"> </w:t>
            </w:r>
            <w:r w:rsidRPr="005327D3">
              <w:rPr>
                <w:rFonts w:asciiTheme="minorHAnsi" w:hAnsiTheme="minorHAnsi" w:cstheme="minorHAnsi"/>
                <w:sz w:val="22"/>
                <w:szCs w:val="22"/>
              </w:rPr>
              <w:t>◊</w:t>
            </w:r>
          </w:p>
        </w:tc>
        <w:tc>
          <w:tcPr>
            <w:tcW w:w="3512" w:type="dxa"/>
          </w:tcPr>
          <w:p w14:paraId="2FB85A96" w14:textId="77777777" w:rsidR="00797613" w:rsidRPr="005327D3" w:rsidRDefault="00797613">
            <w:pPr>
              <w:spacing w:before="3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77EB95" w14:textId="77777777" w:rsidR="00797613" w:rsidRPr="005327D3" w:rsidRDefault="005327D3">
            <w:pPr>
              <w:ind w:left="53"/>
              <w:rPr>
                <w:rFonts w:asciiTheme="minorHAnsi" w:hAnsiTheme="minorHAnsi" w:cstheme="minorHAnsi"/>
                <w:sz w:val="22"/>
                <w:szCs w:val="22"/>
              </w:rPr>
            </w:pPr>
            <w:r w:rsidRPr="005327D3">
              <w:rPr>
                <w:rFonts w:asciiTheme="minorHAnsi" w:hAnsiTheme="minorHAnsi" w:cstheme="minorHAnsi"/>
                <w:spacing w:val="-1"/>
                <w:w w:val="112"/>
                <w:sz w:val="22"/>
                <w:szCs w:val="22"/>
              </w:rPr>
              <w:t>C</w:t>
            </w:r>
            <w:r w:rsidRPr="005327D3">
              <w:rPr>
                <w:rFonts w:asciiTheme="minorHAnsi" w:hAnsiTheme="minorHAnsi" w:cstheme="minorHAnsi"/>
                <w:w w:val="112"/>
                <w:sz w:val="22"/>
                <w:szCs w:val="22"/>
              </w:rPr>
              <w:t>orp</w:t>
            </w:r>
            <w:r w:rsidRPr="005327D3">
              <w:rPr>
                <w:rFonts w:asciiTheme="minorHAnsi" w:hAnsiTheme="minorHAnsi" w:cstheme="minorHAnsi"/>
                <w:spacing w:val="-3"/>
                <w:w w:val="112"/>
                <w:sz w:val="22"/>
                <w:szCs w:val="22"/>
              </w:rPr>
              <w:t>o</w:t>
            </w:r>
            <w:r w:rsidRPr="005327D3">
              <w:rPr>
                <w:rFonts w:asciiTheme="minorHAnsi" w:hAnsiTheme="minorHAnsi" w:cstheme="minorHAnsi"/>
                <w:w w:val="112"/>
                <w:sz w:val="22"/>
                <w:szCs w:val="22"/>
              </w:rPr>
              <w:t>ra</w:t>
            </w:r>
            <w:r w:rsidRPr="005327D3">
              <w:rPr>
                <w:rFonts w:asciiTheme="minorHAnsi" w:hAnsiTheme="minorHAnsi" w:cstheme="minorHAnsi"/>
                <w:spacing w:val="-1"/>
                <w:w w:val="112"/>
                <w:sz w:val="22"/>
                <w:szCs w:val="22"/>
              </w:rPr>
              <w:t>t</w:t>
            </w:r>
            <w:r w:rsidRPr="005327D3">
              <w:rPr>
                <w:rFonts w:asciiTheme="minorHAnsi" w:hAnsiTheme="minorHAnsi" w:cstheme="minorHAnsi"/>
                <w:w w:val="112"/>
                <w:sz w:val="22"/>
                <w:szCs w:val="22"/>
              </w:rPr>
              <w:t xml:space="preserve">e </w:t>
            </w:r>
            <w:r w:rsidRPr="005327D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5327D3">
              <w:rPr>
                <w:rFonts w:asciiTheme="minorHAnsi" w:hAnsiTheme="minorHAnsi" w:cstheme="minorHAnsi"/>
                <w:sz w:val="22"/>
                <w:szCs w:val="22"/>
              </w:rPr>
              <w:t>ra</w:t>
            </w:r>
            <w:r w:rsidRPr="005327D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5327D3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5327D3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327D3">
              <w:rPr>
                <w:rFonts w:asciiTheme="minorHAnsi" w:hAnsiTheme="minorHAnsi" w:cstheme="minorHAnsi"/>
                <w:w w:val="108"/>
                <w:sz w:val="22"/>
                <w:szCs w:val="22"/>
              </w:rPr>
              <w:t>D</w:t>
            </w:r>
            <w:r w:rsidRPr="005327D3">
              <w:rPr>
                <w:rFonts w:asciiTheme="minorHAnsi" w:hAnsiTheme="minorHAnsi" w:cstheme="minorHAnsi"/>
                <w:spacing w:val="-3"/>
                <w:w w:val="108"/>
                <w:sz w:val="22"/>
                <w:szCs w:val="22"/>
              </w:rPr>
              <w:t>e</w:t>
            </w:r>
            <w:r w:rsidRPr="005327D3">
              <w:rPr>
                <w:rFonts w:asciiTheme="minorHAnsi" w:hAnsiTheme="minorHAnsi" w:cstheme="minorHAnsi"/>
                <w:w w:val="113"/>
                <w:sz w:val="22"/>
                <w:szCs w:val="22"/>
              </w:rPr>
              <w:t>v</w:t>
            </w:r>
            <w:r w:rsidRPr="005327D3">
              <w:rPr>
                <w:rFonts w:asciiTheme="minorHAnsi" w:hAnsiTheme="minorHAnsi" w:cstheme="minorHAnsi"/>
                <w:w w:val="107"/>
                <w:sz w:val="22"/>
                <w:szCs w:val="22"/>
              </w:rPr>
              <w:t>e</w:t>
            </w:r>
            <w:r w:rsidRPr="005327D3">
              <w:rPr>
                <w:rFonts w:asciiTheme="minorHAnsi" w:hAnsiTheme="minorHAnsi" w:cstheme="minorHAnsi"/>
                <w:spacing w:val="-2"/>
                <w:w w:val="107"/>
                <w:sz w:val="22"/>
                <w:szCs w:val="22"/>
              </w:rPr>
              <w:t>l</w:t>
            </w:r>
            <w:r w:rsidRPr="005327D3">
              <w:rPr>
                <w:rFonts w:asciiTheme="minorHAnsi" w:hAnsiTheme="minorHAnsi" w:cstheme="minorHAnsi"/>
                <w:w w:val="114"/>
                <w:sz w:val="22"/>
                <w:szCs w:val="22"/>
              </w:rPr>
              <w:t>op</w:t>
            </w:r>
            <w:r w:rsidRPr="005327D3">
              <w:rPr>
                <w:rFonts w:asciiTheme="minorHAnsi" w:hAnsiTheme="minorHAnsi" w:cstheme="minorHAnsi"/>
                <w:spacing w:val="1"/>
                <w:w w:val="114"/>
                <w:sz w:val="22"/>
                <w:szCs w:val="22"/>
              </w:rPr>
              <w:t>m</w:t>
            </w:r>
            <w:r w:rsidRPr="005327D3">
              <w:rPr>
                <w:rFonts w:asciiTheme="minorHAnsi" w:hAnsiTheme="minorHAnsi" w:cstheme="minorHAnsi"/>
                <w:spacing w:val="-3"/>
                <w:w w:val="108"/>
                <w:sz w:val="22"/>
                <w:szCs w:val="22"/>
              </w:rPr>
              <w:t>e</w:t>
            </w:r>
            <w:r w:rsidRPr="005327D3">
              <w:rPr>
                <w:rFonts w:asciiTheme="minorHAnsi" w:hAnsiTheme="minorHAnsi" w:cstheme="minorHAnsi"/>
                <w:w w:val="117"/>
                <w:sz w:val="22"/>
                <w:szCs w:val="22"/>
              </w:rPr>
              <w:t>nt</w:t>
            </w:r>
          </w:p>
        </w:tc>
      </w:tr>
      <w:tr w:rsidR="00797613" w:rsidRPr="005327D3" w14:paraId="54C3333F" w14:textId="77777777" w:rsidTr="005327D3">
        <w:trPr>
          <w:trHeight w:hRule="exact" w:val="1069"/>
        </w:trPr>
        <w:tc>
          <w:tcPr>
            <w:tcW w:w="463" w:type="dxa"/>
          </w:tcPr>
          <w:p w14:paraId="28F79BA6" w14:textId="77777777" w:rsidR="00797613" w:rsidRPr="005327D3" w:rsidRDefault="005327D3">
            <w:pPr>
              <w:spacing w:before="15"/>
              <w:ind w:right="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327D3">
              <w:rPr>
                <w:rFonts w:asciiTheme="minorHAnsi" w:hAnsiTheme="minorHAnsi" w:cstheme="minorHAnsi"/>
                <w:w w:val="99"/>
                <w:sz w:val="22"/>
                <w:szCs w:val="22"/>
              </w:rPr>
              <w:t>◊</w:t>
            </w:r>
          </w:p>
          <w:p w14:paraId="3E1AEAE0" w14:textId="77777777" w:rsidR="00797613" w:rsidRPr="005327D3" w:rsidRDefault="005327D3">
            <w:pPr>
              <w:spacing w:before="31"/>
              <w:ind w:right="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327D3">
              <w:rPr>
                <w:rFonts w:asciiTheme="minorHAnsi" w:hAnsiTheme="minorHAnsi" w:cstheme="minorHAnsi"/>
                <w:w w:val="99"/>
                <w:sz w:val="22"/>
                <w:szCs w:val="22"/>
              </w:rPr>
              <w:t>◊</w:t>
            </w:r>
          </w:p>
          <w:p w14:paraId="29B1565D" w14:textId="77777777" w:rsidR="00797613" w:rsidRPr="005327D3" w:rsidRDefault="005327D3">
            <w:pPr>
              <w:spacing w:before="29"/>
              <w:ind w:right="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327D3">
              <w:rPr>
                <w:rFonts w:asciiTheme="minorHAnsi" w:hAnsiTheme="minorHAnsi" w:cstheme="minorHAnsi"/>
                <w:w w:val="99"/>
                <w:sz w:val="22"/>
                <w:szCs w:val="22"/>
              </w:rPr>
              <w:t>◊</w:t>
            </w:r>
          </w:p>
        </w:tc>
        <w:tc>
          <w:tcPr>
            <w:tcW w:w="3078" w:type="dxa"/>
          </w:tcPr>
          <w:p w14:paraId="134AF01A" w14:textId="77777777" w:rsidR="00797613" w:rsidRPr="005327D3" w:rsidRDefault="005327D3">
            <w:pPr>
              <w:spacing w:before="5" w:line="258" w:lineRule="auto"/>
              <w:ind w:left="51" w:right="12" w:firstLine="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327D3">
              <w:rPr>
                <w:rFonts w:asciiTheme="minorHAnsi" w:hAnsiTheme="minorHAnsi" w:cstheme="minorHAnsi"/>
                <w:spacing w:val="1"/>
                <w:w w:val="113"/>
                <w:sz w:val="22"/>
                <w:szCs w:val="22"/>
              </w:rPr>
              <w:t>I</w:t>
            </w:r>
            <w:r w:rsidRPr="005327D3">
              <w:rPr>
                <w:rFonts w:asciiTheme="minorHAnsi" w:hAnsiTheme="minorHAnsi" w:cstheme="minorHAnsi"/>
                <w:w w:val="113"/>
                <w:sz w:val="22"/>
                <w:szCs w:val="22"/>
              </w:rPr>
              <w:t>nt</w:t>
            </w:r>
            <w:r w:rsidRPr="005327D3">
              <w:rPr>
                <w:rFonts w:asciiTheme="minorHAnsi" w:hAnsiTheme="minorHAnsi" w:cstheme="minorHAnsi"/>
                <w:spacing w:val="-3"/>
                <w:w w:val="113"/>
                <w:sz w:val="22"/>
                <w:szCs w:val="22"/>
              </w:rPr>
              <w:t>e</w:t>
            </w:r>
            <w:r w:rsidRPr="005327D3">
              <w:rPr>
                <w:rFonts w:asciiTheme="minorHAnsi" w:hAnsiTheme="minorHAnsi" w:cstheme="minorHAnsi"/>
                <w:w w:val="113"/>
                <w:sz w:val="22"/>
                <w:szCs w:val="22"/>
              </w:rPr>
              <w:t>rnet</w:t>
            </w:r>
            <w:r w:rsidRPr="005327D3">
              <w:rPr>
                <w:rFonts w:asciiTheme="minorHAnsi" w:hAnsiTheme="minorHAnsi" w:cstheme="minorHAnsi"/>
                <w:spacing w:val="-6"/>
                <w:w w:val="113"/>
                <w:sz w:val="22"/>
                <w:szCs w:val="22"/>
              </w:rPr>
              <w:t xml:space="preserve"> </w:t>
            </w:r>
            <w:r w:rsidRPr="005327D3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5327D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327D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5327D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-</w:t>
            </w:r>
            <w:r w:rsidRPr="005327D3">
              <w:rPr>
                <w:rFonts w:asciiTheme="minorHAnsi" w:hAnsiTheme="minorHAnsi" w:cstheme="minorHAnsi"/>
                <w:sz w:val="22"/>
                <w:szCs w:val="22"/>
              </w:rPr>
              <w:t>ma</w:t>
            </w:r>
            <w:r w:rsidRPr="005327D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5327D3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5327D3">
              <w:rPr>
                <w:rFonts w:asciiTheme="minorHAnsi" w:hAnsiTheme="minorHAnsi" w:cstheme="minorHAnsi"/>
                <w:spacing w:val="43"/>
                <w:sz w:val="22"/>
                <w:szCs w:val="22"/>
              </w:rPr>
              <w:t xml:space="preserve"> </w:t>
            </w:r>
            <w:r w:rsidRPr="005327D3">
              <w:rPr>
                <w:rFonts w:asciiTheme="minorHAnsi" w:hAnsiTheme="minorHAnsi" w:cstheme="minorHAnsi"/>
                <w:w w:val="111"/>
                <w:sz w:val="22"/>
                <w:szCs w:val="22"/>
              </w:rPr>
              <w:t>M</w:t>
            </w:r>
            <w:r w:rsidRPr="005327D3">
              <w:rPr>
                <w:rFonts w:asciiTheme="minorHAnsi" w:hAnsiTheme="minorHAnsi" w:cstheme="minorHAnsi"/>
                <w:spacing w:val="-3"/>
                <w:w w:val="111"/>
                <w:sz w:val="22"/>
                <w:szCs w:val="22"/>
              </w:rPr>
              <w:t>a</w:t>
            </w:r>
            <w:r w:rsidRPr="005327D3">
              <w:rPr>
                <w:rFonts w:asciiTheme="minorHAnsi" w:hAnsiTheme="minorHAnsi" w:cstheme="minorHAnsi"/>
                <w:w w:val="111"/>
                <w:sz w:val="22"/>
                <w:szCs w:val="22"/>
              </w:rPr>
              <w:t>r</w:t>
            </w:r>
            <w:r w:rsidRPr="005327D3">
              <w:rPr>
                <w:rFonts w:asciiTheme="minorHAnsi" w:hAnsiTheme="minorHAnsi" w:cstheme="minorHAnsi"/>
                <w:spacing w:val="-2"/>
                <w:w w:val="111"/>
                <w:sz w:val="22"/>
                <w:szCs w:val="22"/>
              </w:rPr>
              <w:t>k</w:t>
            </w:r>
            <w:r w:rsidRPr="005327D3">
              <w:rPr>
                <w:rFonts w:asciiTheme="minorHAnsi" w:hAnsiTheme="minorHAnsi" w:cstheme="minorHAnsi"/>
                <w:w w:val="111"/>
                <w:sz w:val="22"/>
                <w:szCs w:val="22"/>
              </w:rPr>
              <w:t>et</w:t>
            </w:r>
            <w:r w:rsidRPr="005327D3">
              <w:rPr>
                <w:rFonts w:asciiTheme="minorHAnsi" w:hAnsiTheme="minorHAnsi" w:cstheme="minorHAnsi"/>
                <w:spacing w:val="1"/>
                <w:w w:val="111"/>
                <w:sz w:val="22"/>
                <w:szCs w:val="22"/>
              </w:rPr>
              <w:t>i</w:t>
            </w:r>
            <w:r w:rsidRPr="005327D3">
              <w:rPr>
                <w:rFonts w:asciiTheme="minorHAnsi" w:hAnsiTheme="minorHAnsi" w:cstheme="minorHAnsi"/>
                <w:w w:val="111"/>
                <w:sz w:val="22"/>
                <w:szCs w:val="22"/>
              </w:rPr>
              <w:t xml:space="preserve">ng  </w:t>
            </w:r>
            <w:r w:rsidRPr="005327D3">
              <w:rPr>
                <w:rFonts w:asciiTheme="minorHAnsi" w:hAnsiTheme="minorHAnsi" w:cstheme="minorHAnsi"/>
                <w:spacing w:val="57"/>
                <w:w w:val="111"/>
                <w:sz w:val="22"/>
                <w:szCs w:val="22"/>
              </w:rPr>
              <w:t xml:space="preserve"> </w:t>
            </w:r>
            <w:r w:rsidRPr="005327D3">
              <w:rPr>
                <w:rFonts w:asciiTheme="minorHAnsi" w:hAnsiTheme="minorHAnsi" w:cstheme="minorHAnsi"/>
                <w:sz w:val="22"/>
                <w:szCs w:val="22"/>
              </w:rPr>
              <w:t xml:space="preserve">◊ </w:t>
            </w:r>
            <w:r w:rsidRPr="005327D3">
              <w:rPr>
                <w:rFonts w:asciiTheme="minorHAnsi" w:hAnsiTheme="minorHAnsi" w:cstheme="minorHAnsi"/>
                <w:w w:val="111"/>
                <w:sz w:val="22"/>
                <w:szCs w:val="22"/>
              </w:rPr>
              <w:t>Bu</w:t>
            </w:r>
            <w:r w:rsidRPr="005327D3">
              <w:rPr>
                <w:rFonts w:asciiTheme="minorHAnsi" w:hAnsiTheme="minorHAnsi" w:cstheme="minorHAnsi"/>
                <w:spacing w:val="-1"/>
                <w:w w:val="111"/>
                <w:sz w:val="22"/>
                <w:szCs w:val="22"/>
              </w:rPr>
              <w:t>d</w:t>
            </w:r>
            <w:r w:rsidRPr="005327D3">
              <w:rPr>
                <w:rFonts w:asciiTheme="minorHAnsi" w:hAnsiTheme="minorHAnsi" w:cstheme="minorHAnsi"/>
                <w:w w:val="111"/>
                <w:sz w:val="22"/>
                <w:szCs w:val="22"/>
              </w:rPr>
              <w:t>ge</w:t>
            </w:r>
            <w:r w:rsidRPr="005327D3">
              <w:rPr>
                <w:rFonts w:asciiTheme="minorHAnsi" w:hAnsiTheme="minorHAnsi" w:cstheme="minorHAnsi"/>
                <w:spacing w:val="-2"/>
                <w:w w:val="111"/>
                <w:sz w:val="22"/>
                <w:szCs w:val="22"/>
              </w:rPr>
              <w:t>t</w:t>
            </w:r>
            <w:r w:rsidRPr="005327D3">
              <w:rPr>
                <w:rFonts w:asciiTheme="minorHAnsi" w:hAnsiTheme="minorHAnsi" w:cstheme="minorHAnsi"/>
                <w:spacing w:val="1"/>
                <w:w w:val="111"/>
                <w:sz w:val="22"/>
                <w:szCs w:val="22"/>
              </w:rPr>
              <w:t>i</w:t>
            </w:r>
            <w:r w:rsidRPr="005327D3">
              <w:rPr>
                <w:rFonts w:asciiTheme="minorHAnsi" w:hAnsiTheme="minorHAnsi" w:cstheme="minorHAnsi"/>
                <w:w w:val="111"/>
                <w:sz w:val="22"/>
                <w:szCs w:val="22"/>
              </w:rPr>
              <w:t>ng</w:t>
            </w:r>
            <w:r w:rsidRPr="005327D3">
              <w:rPr>
                <w:rFonts w:asciiTheme="minorHAnsi" w:hAnsiTheme="minorHAnsi" w:cstheme="minorHAnsi"/>
                <w:spacing w:val="-4"/>
                <w:w w:val="111"/>
                <w:sz w:val="22"/>
                <w:szCs w:val="22"/>
              </w:rPr>
              <w:t xml:space="preserve"> </w:t>
            </w:r>
            <w:r w:rsidRPr="005327D3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5327D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327D3">
              <w:rPr>
                <w:rFonts w:asciiTheme="minorHAnsi" w:hAnsiTheme="minorHAnsi" w:cstheme="minorHAnsi"/>
                <w:spacing w:val="-4"/>
                <w:w w:val="109"/>
                <w:sz w:val="22"/>
                <w:szCs w:val="22"/>
              </w:rPr>
              <w:t>A</w:t>
            </w:r>
            <w:r w:rsidRPr="005327D3">
              <w:rPr>
                <w:rFonts w:asciiTheme="minorHAnsi" w:hAnsiTheme="minorHAnsi" w:cstheme="minorHAnsi"/>
                <w:spacing w:val="1"/>
                <w:w w:val="109"/>
                <w:sz w:val="22"/>
                <w:szCs w:val="22"/>
              </w:rPr>
              <w:t>l</w:t>
            </w:r>
            <w:r w:rsidRPr="005327D3">
              <w:rPr>
                <w:rFonts w:asciiTheme="minorHAnsi" w:hAnsiTheme="minorHAnsi" w:cstheme="minorHAnsi"/>
                <w:spacing w:val="-1"/>
                <w:w w:val="109"/>
                <w:sz w:val="22"/>
                <w:szCs w:val="22"/>
              </w:rPr>
              <w:t>l</w:t>
            </w:r>
            <w:r w:rsidRPr="005327D3">
              <w:rPr>
                <w:rFonts w:asciiTheme="minorHAnsi" w:hAnsiTheme="minorHAnsi" w:cstheme="minorHAnsi"/>
                <w:w w:val="109"/>
                <w:sz w:val="22"/>
                <w:szCs w:val="22"/>
              </w:rPr>
              <w:t>oca</w:t>
            </w:r>
            <w:r w:rsidRPr="005327D3">
              <w:rPr>
                <w:rFonts w:asciiTheme="minorHAnsi" w:hAnsiTheme="minorHAnsi" w:cstheme="minorHAnsi"/>
                <w:spacing w:val="-2"/>
                <w:w w:val="109"/>
                <w:sz w:val="22"/>
                <w:szCs w:val="22"/>
              </w:rPr>
              <w:t>t</w:t>
            </w:r>
            <w:r w:rsidRPr="005327D3">
              <w:rPr>
                <w:rFonts w:asciiTheme="minorHAnsi" w:hAnsiTheme="minorHAnsi" w:cstheme="minorHAnsi"/>
                <w:spacing w:val="1"/>
                <w:w w:val="109"/>
                <w:sz w:val="22"/>
                <w:szCs w:val="22"/>
              </w:rPr>
              <w:t>i</w:t>
            </w:r>
            <w:r w:rsidRPr="005327D3">
              <w:rPr>
                <w:rFonts w:asciiTheme="minorHAnsi" w:hAnsiTheme="minorHAnsi" w:cstheme="minorHAnsi"/>
                <w:w w:val="109"/>
                <w:sz w:val="22"/>
                <w:szCs w:val="22"/>
              </w:rPr>
              <w:t xml:space="preserve">on          </w:t>
            </w:r>
            <w:r w:rsidRPr="005327D3">
              <w:rPr>
                <w:rFonts w:asciiTheme="minorHAnsi" w:hAnsiTheme="minorHAnsi" w:cstheme="minorHAnsi"/>
                <w:spacing w:val="39"/>
                <w:w w:val="109"/>
                <w:sz w:val="22"/>
                <w:szCs w:val="22"/>
              </w:rPr>
              <w:t xml:space="preserve"> </w:t>
            </w:r>
            <w:r w:rsidRPr="005327D3">
              <w:rPr>
                <w:rFonts w:asciiTheme="minorHAnsi" w:hAnsiTheme="minorHAnsi" w:cstheme="minorHAnsi"/>
                <w:sz w:val="22"/>
                <w:szCs w:val="22"/>
              </w:rPr>
              <w:t xml:space="preserve">◊ </w:t>
            </w:r>
            <w:r w:rsidRPr="005327D3">
              <w:rPr>
                <w:rFonts w:asciiTheme="minorHAnsi" w:hAnsiTheme="minorHAnsi" w:cstheme="minorHAnsi"/>
                <w:w w:val="109"/>
                <w:sz w:val="22"/>
                <w:szCs w:val="22"/>
              </w:rPr>
              <w:t>Mark</w:t>
            </w:r>
            <w:r w:rsidRPr="005327D3">
              <w:rPr>
                <w:rFonts w:asciiTheme="minorHAnsi" w:hAnsiTheme="minorHAnsi" w:cstheme="minorHAnsi"/>
                <w:spacing w:val="-3"/>
                <w:w w:val="109"/>
                <w:sz w:val="22"/>
                <w:szCs w:val="22"/>
              </w:rPr>
              <w:t>e</w:t>
            </w:r>
            <w:r w:rsidRPr="005327D3">
              <w:rPr>
                <w:rFonts w:asciiTheme="minorHAnsi" w:hAnsiTheme="minorHAnsi" w:cstheme="minorHAnsi"/>
                <w:w w:val="109"/>
                <w:sz w:val="22"/>
                <w:szCs w:val="22"/>
              </w:rPr>
              <w:t>t</w:t>
            </w:r>
            <w:r w:rsidRPr="005327D3">
              <w:rPr>
                <w:rFonts w:asciiTheme="minorHAnsi" w:hAnsiTheme="minorHAnsi" w:cstheme="minorHAnsi"/>
                <w:spacing w:val="5"/>
                <w:w w:val="109"/>
                <w:sz w:val="22"/>
                <w:szCs w:val="22"/>
              </w:rPr>
              <w:t xml:space="preserve"> </w:t>
            </w:r>
            <w:r w:rsidRPr="005327D3">
              <w:rPr>
                <w:rFonts w:asciiTheme="minorHAnsi" w:hAnsiTheme="minorHAnsi" w:cstheme="minorHAnsi"/>
                <w:w w:val="109"/>
                <w:sz w:val="22"/>
                <w:szCs w:val="22"/>
              </w:rPr>
              <w:t>Res</w:t>
            </w:r>
            <w:r w:rsidRPr="005327D3">
              <w:rPr>
                <w:rFonts w:asciiTheme="minorHAnsi" w:hAnsiTheme="minorHAnsi" w:cstheme="minorHAnsi"/>
                <w:spacing w:val="-1"/>
                <w:w w:val="109"/>
                <w:sz w:val="22"/>
                <w:szCs w:val="22"/>
              </w:rPr>
              <w:t>e</w:t>
            </w:r>
            <w:r w:rsidRPr="005327D3">
              <w:rPr>
                <w:rFonts w:asciiTheme="minorHAnsi" w:hAnsiTheme="minorHAnsi" w:cstheme="minorHAnsi"/>
                <w:w w:val="109"/>
                <w:sz w:val="22"/>
                <w:szCs w:val="22"/>
              </w:rPr>
              <w:t>a</w:t>
            </w:r>
            <w:r w:rsidRPr="005327D3">
              <w:rPr>
                <w:rFonts w:asciiTheme="minorHAnsi" w:hAnsiTheme="minorHAnsi" w:cstheme="minorHAnsi"/>
                <w:spacing w:val="-2"/>
                <w:w w:val="109"/>
                <w:sz w:val="22"/>
                <w:szCs w:val="22"/>
              </w:rPr>
              <w:t>r</w:t>
            </w:r>
            <w:r w:rsidRPr="005327D3">
              <w:rPr>
                <w:rFonts w:asciiTheme="minorHAnsi" w:hAnsiTheme="minorHAnsi" w:cstheme="minorHAnsi"/>
                <w:w w:val="109"/>
                <w:sz w:val="22"/>
                <w:szCs w:val="22"/>
              </w:rPr>
              <w:t xml:space="preserve">ch                     </w:t>
            </w:r>
            <w:r w:rsidRPr="005327D3">
              <w:rPr>
                <w:rFonts w:asciiTheme="minorHAnsi" w:hAnsiTheme="minorHAnsi" w:cstheme="minorHAnsi"/>
                <w:spacing w:val="56"/>
                <w:w w:val="109"/>
                <w:sz w:val="22"/>
                <w:szCs w:val="22"/>
              </w:rPr>
              <w:t xml:space="preserve"> </w:t>
            </w:r>
            <w:r w:rsidRPr="005327D3">
              <w:rPr>
                <w:rFonts w:asciiTheme="minorHAnsi" w:hAnsiTheme="minorHAnsi" w:cstheme="minorHAnsi"/>
                <w:sz w:val="22"/>
                <w:szCs w:val="22"/>
              </w:rPr>
              <w:t>◊</w:t>
            </w:r>
          </w:p>
        </w:tc>
        <w:tc>
          <w:tcPr>
            <w:tcW w:w="3252" w:type="dxa"/>
          </w:tcPr>
          <w:p w14:paraId="3CE9BF68" w14:textId="77777777" w:rsidR="00797613" w:rsidRPr="005327D3" w:rsidRDefault="005327D3">
            <w:pPr>
              <w:spacing w:before="5" w:line="258" w:lineRule="auto"/>
              <w:ind w:left="50" w:right="14" w:firstLine="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327D3">
              <w:rPr>
                <w:rFonts w:asciiTheme="minorHAnsi" w:hAnsiTheme="minorHAnsi" w:cstheme="minorHAnsi"/>
                <w:sz w:val="22"/>
                <w:szCs w:val="22"/>
              </w:rPr>
              <w:t>Dir</w:t>
            </w:r>
            <w:r w:rsidRPr="005327D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5327D3">
              <w:rPr>
                <w:rFonts w:asciiTheme="minorHAnsi" w:hAnsiTheme="minorHAnsi" w:cstheme="minorHAnsi"/>
                <w:sz w:val="22"/>
                <w:szCs w:val="22"/>
              </w:rPr>
              <w:t>ct</w:t>
            </w:r>
            <w:r w:rsidRPr="005327D3">
              <w:rPr>
                <w:rFonts w:asciiTheme="minorHAnsi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5327D3">
              <w:rPr>
                <w:rFonts w:asciiTheme="minorHAnsi" w:hAnsiTheme="minorHAnsi" w:cstheme="minorHAnsi"/>
                <w:spacing w:val="-2"/>
                <w:w w:val="110"/>
                <w:sz w:val="22"/>
                <w:szCs w:val="22"/>
              </w:rPr>
              <w:t>M</w:t>
            </w:r>
            <w:r w:rsidRPr="005327D3">
              <w:rPr>
                <w:rFonts w:asciiTheme="minorHAnsi" w:hAnsiTheme="minorHAnsi" w:cstheme="minorHAnsi"/>
                <w:w w:val="110"/>
                <w:sz w:val="22"/>
                <w:szCs w:val="22"/>
              </w:rPr>
              <w:t>ar</w:t>
            </w:r>
            <w:r w:rsidRPr="005327D3">
              <w:rPr>
                <w:rFonts w:asciiTheme="minorHAnsi" w:hAnsiTheme="minorHAnsi" w:cstheme="minorHAnsi"/>
                <w:spacing w:val="1"/>
                <w:w w:val="110"/>
                <w:sz w:val="22"/>
                <w:szCs w:val="22"/>
              </w:rPr>
              <w:t>k</w:t>
            </w:r>
            <w:r w:rsidRPr="005327D3">
              <w:rPr>
                <w:rFonts w:asciiTheme="minorHAnsi" w:hAnsiTheme="minorHAnsi" w:cstheme="minorHAnsi"/>
                <w:spacing w:val="-3"/>
                <w:w w:val="110"/>
                <w:sz w:val="22"/>
                <w:szCs w:val="22"/>
              </w:rPr>
              <w:t>e</w:t>
            </w:r>
            <w:r w:rsidRPr="005327D3">
              <w:rPr>
                <w:rFonts w:asciiTheme="minorHAnsi" w:hAnsiTheme="minorHAnsi" w:cstheme="minorHAnsi"/>
                <w:spacing w:val="1"/>
                <w:w w:val="110"/>
                <w:sz w:val="22"/>
                <w:szCs w:val="22"/>
              </w:rPr>
              <w:t>t</w:t>
            </w:r>
            <w:r w:rsidRPr="005327D3">
              <w:rPr>
                <w:rFonts w:asciiTheme="minorHAnsi" w:hAnsiTheme="minorHAnsi" w:cstheme="minorHAnsi"/>
                <w:spacing w:val="-1"/>
                <w:w w:val="110"/>
                <w:sz w:val="22"/>
                <w:szCs w:val="22"/>
              </w:rPr>
              <w:t>i</w:t>
            </w:r>
            <w:r w:rsidRPr="005327D3">
              <w:rPr>
                <w:rFonts w:asciiTheme="minorHAnsi" w:hAnsiTheme="minorHAnsi" w:cstheme="minorHAnsi"/>
                <w:w w:val="110"/>
                <w:sz w:val="22"/>
                <w:szCs w:val="22"/>
              </w:rPr>
              <w:t>ng T</w:t>
            </w:r>
            <w:r w:rsidRPr="005327D3">
              <w:rPr>
                <w:rFonts w:asciiTheme="minorHAnsi" w:hAnsiTheme="minorHAnsi" w:cstheme="minorHAnsi"/>
                <w:spacing w:val="-3"/>
                <w:w w:val="110"/>
                <w:sz w:val="22"/>
                <w:szCs w:val="22"/>
              </w:rPr>
              <w:t>e</w:t>
            </w:r>
            <w:r w:rsidRPr="005327D3">
              <w:rPr>
                <w:rFonts w:asciiTheme="minorHAnsi" w:hAnsiTheme="minorHAnsi" w:cstheme="minorHAnsi"/>
                <w:w w:val="110"/>
                <w:sz w:val="22"/>
                <w:szCs w:val="22"/>
              </w:rPr>
              <w:t>c</w:t>
            </w:r>
            <w:r w:rsidRPr="005327D3">
              <w:rPr>
                <w:rFonts w:asciiTheme="minorHAnsi" w:hAnsiTheme="minorHAnsi" w:cstheme="minorHAnsi"/>
                <w:spacing w:val="-1"/>
                <w:w w:val="110"/>
                <w:sz w:val="22"/>
                <w:szCs w:val="22"/>
              </w:rPr>
              <w:t>h</w:t>
            </w:r>
            <w:r w:rsidRPr="005327D3">
              <w:rPr>
                <w:rFonts w:asciiTheme="minorHAnsi" w:hAnsiTheme="minorHAnsi" w:cstheme="minorHAnsi"/>
                <w:spacing w:val="-3"/>
                <w:w w:val="110"/>
                <w:sz w:val="22"/>
                <w:szCs w:val="22"/>
              </w:rPr>
              <w:t>n</w:t>
            </w:r>
            <w:r w:rsidRPr="005327D3">
              <w:rPr>
                <w:rFonts w:asciiTheme="minorHAnsi" w:hAnsiTheme="minorHAnsi" w:cstheme="minorHAnsi"/>
                <w:spacing w:val="1"/>
                <w:w w:val="110"/>
                <w:sz w:val="22"/>
                <w:szCs w:val="22"/>
              </w:rPr>
              <w:t>i</w:t>
            </w:r>
            <w:r w:rsidRPr="005327D3">
              <w:rPr>
                <w:rFonts w:asciiTheme="minorHAnsi" w:hAnsiTheme="minorHAnsi" w:cstheme="minorHAnsi"/>
                <w:spacing w:val="-1"/>
                <w:w w:val="110"/>
                <w:sz w:val="22"/>
                <w:szCs w:val="22"/>
              </w:rPr>
              <w:t>q</w:t>
            </w:r>
            <w:r w:rsidRPr="005327D3">
              <w:rPr>
                <w:rFonts w:asciiTheme="minorHAnsi" w:hAnsiTheme="minorHAnsi" w:cstheme="minorHAnsi"/>
                <w:w w:val="110"/>
                <w:sz w:val="22"/>
                <w:szCs w:val="22"/>
              </w:rPr>
              <w:t xml:space="preserve">ues    </w:t>
            </w:r>
            <w:r w:rsidRPr="005327D3">
              <w:rPr>
                <w:rFonts w:asciiTheme="minorHAnsi" w:hAnsiTheme="minorHAnsi" w:cstheme="minorHAnsi"/>
                <w:spacing w:val="39"/>
                <w:w w:val="110"/>
                <w:sz w:val="22"/>
                <w:szCs w:val="22"/>
              </w:rPr>
              <w:t xml:space="preserve"> </w:t>
            </w:r>
            <w:r w:rsidRPr="005327D3">
              <w:rPr>
                <w:rFonts w:asciiTheme="minorHAnsi" w:hAnsiTheme="minorHAnsi" w:cstheme="minorHAnsi"/>
                <w:sz w:val="22"/>
                <w:szCs w:val="22"/>
              </w:rPr>
              <w:t xml:space="preserve">◊ </w:t>
            </w:r>
            <w:r w:rsidRPr="005327D3">
              <w:rPr>
                <w:rFonts w:asciiTheme="minorHAnsi" w:hAnsiTheme="minorHAnsi" w:cstheme="minorHAnsi"/>
                <w:sz w:val="22"/>
                <w:szCs w:val="22"/>
              </w:rPr>
              <w:t>Te</w:t>
            </w:r>
            <w:r w:rsidRPr="005327D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5327D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5327D3">
              <w:rPr>
                <w:rFonts w:asciiTheme="minorHAnsi" w:hAnsiTheme="minorHAnsi" w:cstheme="minorHAnsi"/>
                <w:spacing w:val="46"/>
                <w:sz w:val="22"/>
                <w:szCs w:val="22"/>
              </w:rPr>
              <w:t xml:space="preserve"> </w:t>
            </w:r>
            <w:r w:rsidRPr="005327D3">
              <w:rPr>
                <w:rFonts w:asciiTheme="minorHAnsi" w:hAnsiTheme="minorHAnsi" w:cstheme="minorHAnsi"/>
                <w:w w:val="109"/>
                <w:sz w:val="22"/>
                <w:szCs w:val="22"/>
              </w:rPr>
              <w:t>B</w:t>
            </w:r>
            <w:r w:rsidRPr="005327D3">
              <w:rPr>
                <w:rFonts w:asciiTheme="minorHAnsi" w:hAnsiTheme="minorHAnsi" w:cstheme="minorHAnsi"/>
                <w:spacing w:val="-2"/>
                <w:w w:val="109"/>
                <w:sz w:val="22"/>
                <w:szCs w:val="22"/>
              </w:rPr>
              <w:t>u</w:t>
            </w:r>
            <w:r w:rsidRPr="005327D3">
              <w:rPr>
                <w:rFonts w:asciiTheme="minorHAnsi" w:hAnsiTheme="minorHAnsi" w:cstheme="minorHAnsi"/>
                <w:spacing w:val="1"/>
                <w:w w:val="109"/>
                <w:sz w:val="22"/>
                <w:szCs w:val="22"/>
              </w:rPr>
              <w:t>i</w:t>
            </w:r>
            <w:r w:rsidRPr="005327D3">
              <w:rPr>
                <w:rFonts w:asciiTheme="minorHAnsi" w:hAnsiTheme="minorHAnsi" w:cstheme="minorHAnsi"/>
                <w:spacing w:val="-1"/>
                <w:w w:val="109"/>
                <w:sz w:val="22"/>
                <w:szCs w:val="22"/>
              </w:rPr>
              <w:t>l</w:t>
            </w:r>
            <w:r w:rsidRPr="005327D3">
              <w:rPr>
                <w:rFonts w:asciiTheme="minorHAnsi" w:hAnsiTheme="minorHAnsi" w:cstheme="minorHAnsi"/>
                <w:spacing w:val="-2"/>
                <w:w w:val="109"/>
                <w:sz w:val="22"/>
                <w:szCs w:val="22"/>
              </w:rPr>
              <w:t>d</w:t>
            </w:r>
            <w:r w:rsidRPr="005327D3">
              <w:rPr>
                <w:rFonts w:asciiTheme="minorHAnsi" w:hAnsiTheme="minorHAnsi" w:cstheme="minorHAnsi"/>
                <w:spacing w:val="1"/>
                <w:w w:val="109"/>
                <w:sz w:val="22"/>
                <w:szCs w:val="22"/>
              </w:rPr>
              <w:t>i</w:t>
            </w:r>
            <w:r w:rsidRPr="005327D3">
              <w:rPr>
                <w:rFonts w:asciiTheme="minorHAnsi" w:hAnsiTheme="minorHAnsi" w:cstheme="minorHAnsi"/>
                <w:w w:val="109"/>
                <w:sz w:val="22"/>
                <w:szCs w:val="22"/>
              </w:rPr>
              <w:t xml:space="preserve">ng </w:t>
            </w:r>
            <w:r w:rsidRPr="005327D3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5327D3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5327D3">
              <w:rPr>
                <w:rFonts w:asciiTheme="minorHAnsi" w:hAnsiTheme="minorHAnsi" w:cstheme="minorHAnsi"/>
                <w:w w:val="112"/>
                <w:sz w:val="22"/>
                <w:szCs w:val="22"/>
              </w:rPr>
              <w:t>Le</w:t>
            </w:r>
            <w:r w:rsidRPr="005327D3">
              <w:rPr>
                <w:rFonts w:asciiTheme="minorHAnsi" w:hAnsiTheme="minorHAnsi" w:cstheme="minorHAnsi"/>
                <w:spacing w:val="-2"/>
                <w:w w:val="112"/>
                <w:sz w:val="22"/>
                <w:szCs w:val="22"/>
              </w:rPr>
              <w:t>a</w:t>
            </w:r>
            <w:r w:rsidRPr="005327D3">
              <w:rPr>
                <w:rFonts w:asciiTheme="minorHAnsi" w:hAnsiTheme="minorHAnsi" w:cstheme="minorHAnsi"/>
                <w:w w:val="112"/>
                <w:sz w:val="22"/>
                <w:szCs w:val="22"/>
              </w:rPr>
              <w:t>d</w:t>
            </w:r>
            <w:r w:rsidRPr="005327D3">
              <w:rPr>
                <w:rFonts w:asciiTheme="minorHAnsi" w:hAnsiTheme="minorHAnsi" w:cstheme="minorHAnsi"/>
                <w:spacing w:val="-2"/>
                <w:w w:val="112"/>
                <w:sz w:val="22"/>
                <w:szCs w:val="22"/>
              </w:rPr>
              <w:t>e</w:t>
            </w:r>
            <w:r w:rsidRPr="005327D3">
              <w:rPr>
                <w:rFonts w:asciiTheme="minorHAnsi" w:hAnsiTheme="minorHAnsi" w:cstheme="minorHAnsi"/>
                <w:w w:val="112"/>
                <w:sz w:val="22"/>
                <w:szCs w:val="22"/>
              </w:rPr>
              <w:t>rs</w:t>
            </w:r>
            <w:r w:rsidRPr="005327D3">
              <w:rPr>
                <w:rFonts w:asciiTheme="minorHAnsi" w:hAnsiTheme="minorHAnsi" w:cstheme="minorHAnsi"/>
                <w:spacing w:val="-1"/>
                <w:w w:val="112"/>
                <w:sz w:val="22"/>
                <w:szCs w:val="22"/>
              </w:rPr>
              <w:t>h</w:t>
            </w:r>
            <w:r w:rsidRPr="005327D3">
              <w:rPr>
                <w:rFonts w:asciiTheme="minorHAnsi" w:hAnsiTheme="minorHAnsi" w:cstheme="minorHAnsi"/>
                <w:spacing w:val="1"/>
                <w:w w:val="112"/>
                <w:sz w:val="22"/>
                <w:szCs w:val="22"/>
              </w:rPr>
              <w:t>i</w:t>
            </w:r>
            <w:r w:rsidRPr="005327D3">
              <w:rPr>
                <w:rFonts w:asciiTheme="minorHAnsi" w:hAnsiTheme="minorHAnsi" w:cstheme="minorHAnsi"/>
                <w:w w:val="112"/>
                <w:sz w:val="22"/>
                <w:szCs w:val="22"/>
              </w:rPr>
              <w:t xml:space="preserve">p     </w:t>
            </w:r>
            <w:r w:rsidRPr="005327D3">
              <w:rPr>
                <w:rFonts w:asciiTheme="minorHAnsi" w:hAnsiTheme="minorHAnsi" w:cstheme="minorHAnsi"/>
                <w:spacing w:val="3"/>
                <w:w w:val="112"/>
                <w:sz w:val="22"/>
                <w:szCs w:val="22"/>
              </w:rPr>
              <w:t xml:space="preserve"> </w:t>
            </w:r>
            <w:r w:rsidRPr="005327D3">
              <w:rPr>
                <w:rFonts w:asciiTheme="minorHAnsi" w:hAnsiTheme="minorHAnsi" w:cstheme="minorHAnsi"/>
                <w:sz w:val="22"/>
                <w:szCs w:val="22"/>
              </w:rPr>
              <w:t xml:space="preserve">◊ </w:t>
            </w:r>
            <w:r w:rsidRPr="005327D3">
              <w:rPr>
                <w:rFonts w:asciiTheme="minorHAnsi" w:hAnsiTheme="minorHAnsi" w:cstheme="minorHAnsi"/>
                <w:sz w:val="22"/>
                <w:szCs w:val="22"/>
              </w:rPr>
              <w:t>Pu</w:t>
            </w:r>
            <w:r w:rsidRPr="005327D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5327D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li</w:t>
            </w:r>
            <w:r w:rsidRPr="005327D3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5327D3">
              <w:rPr>
                <w:rFonts w:asciiTheme="minorHAns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5327D3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5327D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327D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5327D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5327D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5327D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5327D3">
              <w:rPr>
                <w:rFonts w:asciiTheme="minorHAnsi" w:hAnsiTheme="minorHAnsi" w:cstheme="minorHAnsi"/>
                <w:sz w:val="22"/>
                <w:szCs w:val="22"/>
              </w:rPr>
              <w:t xml:space="preserve">a </w:t>
            </w:r>
            <w:r w:rsidRPr="005327D3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327D3">
              <w:rPr>
                <w:rFonts w:asciiTheme="minorHAnsi" w:hAnsiTheme="minorHAnsi" w:cstheme="minorHAnsi"/>
                <w:w w:val="109"/>
                <w:sz w:val="22"/>
                <w:szCs w:val="22"/>
              </w:rPr>
              <w:t>Re</w:t>
            </w:r>
            <w:r w:rsidRPr="005327D3">
              <w:rPr>
                <w:rFonts w:asciiTheme="minorHAnsi" w:hAnsiTheme="minorHAnsi" w:cstheme="minorHAnsi"/>
                <w:spacing w:val="-1"/>
                <w:w w:val="109"/>
                <w:sz w:val="22"/>
                <w:szCs w:val="22"/>
              </w:rPr>
              <w:t>l</w:t>
            </w:r>
            <w:r w:rsidRPr="005327D3">
              <w:rPr>
                <w:rFonts w:asciiTheme="minorHAnsi" w:hAnsiTheme="minorHAnsi" w:cstheme="minorHAnsi"/>
                <w:w w:val="109"/>
                <w:sz w:val="22"/>
                <w:szCs w:val="22"/>
              </w:rPr>
              <w:t>a</w:t>
            </w:r>
            <w:r w:rsidRPr="005327D3">
              <w:rPr>
                <w:rFonts w:asciiTheme="minorHAnsi" w:hAnsiTheme="minorHAnsi" w:cstheme="minorHAnsi"/>
                <w:spacing w:val="-2"/>
                <w:w w:val="109"/>
                <w:sz w:val="22"/>
                <w:szCs w:val="22"/>
              </w:rPr>
              <w:t>t</w:t>
            </w:r>
            <w:r w:rsidRPr="005327D3">
              <w:rPr>
                <w:rFonts w:asciiTheme="minorHAnsi" w:hAnsiTheme="minorHAnsi" w:cstheme="minorHAnsi"/>
                <w:spacing w:val="1"/>
                <w:w w:val="109"/>
                <w:sz w:val="22"/>
                <w:szCs w:val="22"/>
              </w:rPr>
              <w:t>i</w:t>
            </w:r>
            <w:r w:rsidRPr="005327D3">
              <w:rPr>
                <w:rFonts w:asciiTheme="minorHAnsi" w:hAnsiTheme="minorHAnsi" w:cstheme="minorHAnsi"/>
                <w:spacing w:val="-3"/>
                <w:w w:val="109"/>
                <w:sz w:val="22"/>
                <w:szCs w:val="22"/>
              </w:rPr>
              <w:t>o</w:t>
            </w:r>
            <w:r w:rsidRPr="005327D3">
              <w:rPr>
                <w:rFonts w:asciiTheme="minorHAnsi" w:hAnsiTheme="minorHAnsi" w:cstheme="minorHAnsi"/>
                <w:w w:val="109"/>
                <w:sz w:val="22"/>
                <w:szCs w:val="22"/>
              </w:rPr>
              <w:t xml:space="preserve">ns           </w:t>
            </w:r>
            <w:r w:rsidRPr="005327D3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 xml:space="preserve"> </w:t>
            </w:r>
            <w:r w:rsidRPr="005327D3">
              <w:rPr>
                <w:rFonts w:asciiTheme="minorHAnsi" w:hAnsiTheme="minorHAnsi" w:cstheme="minorHAnsi"/>
                <w:sz w:val="22"/>
                <w:szCs w:val="22"/>
              </w:rPr>
              <w:t>◊</w:t>
            </w:r>
          </w:p>
        </w:tc>
        <w:tc>
          <w:tcPr>
            <w:tcW w:w="3512" w:type="dxa"/>
          </w:tcPr>
          <w:p w14:paraId="6E60C7D4" w14:textId="77777777" w:rsidR="00797613" w:rsidRPr="005327D3" w:rsidRDefault="005327D3">
            <w:pPr>
              <w:spacing w:before="5"/>
              <w:ind w:left="53"/>
              <w:rPr>
                <w:rFonts w:asciiTheme="minorHAnsi" w:hAnsiTheme="minorHAnsi" w:cstheme="minorHAnsi"/>
                <w:sz w:val="22"/>
                <w:szCs w:val="22"/>
              </w:rPr>
            </w:pPr>
            <w:r w:rsidRPr="005327D3">
              <w:rPr>
                <w:rFonts w:asciiTheme="minorHAnsi" w:hAnsiTheme="minorHAnsi" w:cstheme="minorHAnsi"/>
                <w:w w:val="107"/>
                <w:sz w:val="22"/>
                <w:szCs w:val="22"/>
              </w:rPr>
              <w:t>Busine</w:t>
            </w:r>
            <w:r w:rsidRPr="005327D3">
              <w:rPr>
                <w:rFonts w:asciiTheme="minorHAnsi" w:hAnsiTheme="minorHAnsi" w:cstheme="minorHAnsi"/>
                <w:spacing w:val="-1"/>
                <w:w w:val="107"/>
                <w:sz w:val="22"/>
                <w:szCs w:val="22"/>
              </w:rPr>
              <w:t>ss</w:t>
            </w:r>
            <w:r w:rsidRPr="005327D3">
              <w:rPr>
                <w:rFonts w:asciiTheme="minorHAnsi" w:hAnsiTheme="minorHAnsi" w:cstheme="minorHAnsi"/>
                <w:spacing w:val="-3"/>
                <w:w w:val="107"/>
                <w:sz w:val="22"/>
                <w:szCs w:val="22"/>
              </w:rPr>
              <w:t>-</w:t>
            </w:r>
            <w:r w:rsidRPr="005327D3">
              <w:rPr>
                <w:rFonts w:asciiTheme="minorHAnsi" w:hAnsiTheme="minorHAnsi" w:cstheme="minorHAnsi"/>
                <w:spacing w:val="1"/>
                <w:w w:val="107"/>
                <w:sz w:val="22"/>
                <w:szCs w:val="22"/>
              </w:rPr>
              <w:t>t</w:t>
            </w:r>
            <w:r w:rsidRPr="005327D3">
              <w:rPr>
                <w:rFonts w:asciiTheme="minorHAnsi" w:hAnsiTheme="minorHAnsi" w:cstheme="minorHAnsi"/>
                <w:w w:val="107"/>
                <w:sz w:val="22"/>
                <w:szCs w:val="22"/>
              </w:rPr>
              <w:t>o</w:t>
            </w:r>
            <w:r w:rsidRPr="005327D3">
              <w:rPr>
                <w:rFonts w:asciiTheme="minorHAnsi" w:hAnsiTheme="minorHAnsi" w:cstheme="minorHAnsi"/>
                <w:spacing w:val="-1"/>
                <w:w w:val="107"/>
                <w:sz w:val="22"/>
                <w:szCs w:val="22"/>
              </w:rPr>
              <w:t>-</w:t>
            </w:r>
            <w:r w:rsidRPr="005327D3">
              <w:rPr>
                <w:rFonts w:asciiTheme="minorHAnsi" w:hAnsiTheme="minorHAnsi" w:cstheme="minorHAnsi"/>
                <w:w w:val="107"/>
                <w:sz w:val="22"/>
                <w:szCs w:val="22"/>
              </w:rPr>
              <w:t>Bu</w:t>
            </w:r>
            <w:r w:rsidRPr="005327D3">
              <w:rPr>
                <w:rFonts w:asciiTheme="minorHAnsi" w:hAnsiTheme="minorHAnsi" w:cstheme="minorHAnsi"/>
                <w:spacing w:val="-3"/>
                <w:w w:val="107"/>
                <w:sz w:val="22"/>
                <w:szCs w:val="22"/>
              </w:rPr>
              <w:t>s</w:t>
            </w:r>
            <w:r w:rsidRPr="005327D3">
              <w:rPr>
                <w:rFonts w:asciiTheme="minorHAnsi" w:hAnsiTheme="minorHAnsi" w:cstheme="minorHAnsi"/>
                <w:spacing w:val="1"/>
                <w:w w:val="107"/>
                <w:sz w:val="22"/>
                <w:szCs w:val="22"/>
              </w:rPr>
              <w:t>i</w:t>
            </w:r>
            <w:r w:rsidRPr="005327D3">
              <w:rPr>
                <w:rFonts w:asciiTheme="minorHAnsi" w:hAnsiTheme="minorHAnsi" w:cstheme="minorHAnsi"/>
                <w:w w:val="107"/>
                <w:sz w:val="22"/>
                <w:szCs w:val="22"/>
              </w:rPr>
              <w:t>n</w:t>
            </w:r>
            <w:r w:rsidRPr="005327D3">
              <w:rPr>
                <w:rFonts w:asciiTheme="minorHAnsi" w:hAnsiTheme="minorHAnsi" w:cstheme="minorHAnsi"/>
                <w:spacing w:val="-1"/>
                <w:w w:val="107"/>
                <w:sz w:val="22"/>
                <w:szCs w:val="22"/>
              </w:rPr>
              <w:t>es</w:t>
            </w:r>
            <w:r w:rsidRPr="005327D3">
              <w:rPr>
                <w:rFonts w:asciiTheme="minorHAnsi" w:hAnsiTheme="minorHAnsi" w:cstheme="minorHAnsi"/>
                <w:w w:val="107"/>
                <w:sz w:val="22"/>
                <w:szCs w:val="22"/>
              </w:rPr>
              <w:t>s</w:t>
            </w:r>
            <w:r w:rsidRPr="005327D3">
              <w:rPr>
                <w:rFonts w:asciiTheme="minorHAnsi" w:hAnsiTheme="minorHAnsi" w:cstheme="minorHAnsi"/>
                <w:spacing w:val="10"/>
                <w:w w:val="107"/>
                <w:sz w:val="22"/>
                <w:szCs w:val="22"/>
              </w:rPr>
              <w:t xml:space="preserve"> </w:t>
            </w:r>
            <w:r w:rsidRPr="005327D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(</w:t>
            </w:r>
            <w:r w:rsidRPr="005327D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5327D3">
              <w:rPr>
                <w:rFonts w:asciiTheme="minorHAnsi" w:hAnsiTheme="minorHAnsi" w:cstheme="minorHAnsi"/>
                <w:sz w:val="22"/>
                <w:szCs w:val="22"/>
              </w:rPr>
              <w:t>2B)</w:t>
            </w:r>
          </w:p>
          <w:p w14:paraId="11DF020F" w14:textId="77777777" w:rsidR="00797613" w:rsidRPr="005327D3" w:rsidRDefault="005327D3">
            <w:pPr>
              <w:spacing w:before="20"/>
              <w:ind w:left="53"/>
              <w:rPr>
                <w:rFonts w:asciiTheme="minorHAnsi" w:hAnsiTheme="minorHAnsi" w:cstheme="minorHAnsi"/>
                <w:sz w:val="22"/>
                <w:szCs w:val="22"/>
              </w:rPr>
            </w:pPr>
            <w:r w:rsidRPr="005327D3">
              <w:rPr>
                <w:rFonts w:asciiTheme="minorHAnsi" w:hAnsiTheme="minorHAnsi" w:cstheme="minorHAnsi"/>
                <w:spacing w:val="-1"/>
                <w:w w:val="111"/>
                <w:sz w:val="22"/>
                <w:szCs w:val="22"/>
              </w:rPr>
              <w:t>C</w:t>
            </w:r>
            <w:r w:rsidRPr="005327D3">
              <w:rPr>
                <w:rFonts w:asciiTheme="minorHAnsi" w:hAnsiTheme="minorHAnsi" w:cstheme="minorHAnsi"/>
                <w:w w:val="111"/>
                <w:sz w:val="22"/>
                <w:szCs w:val="22"/>
              </w:rPr>
              <w:t>u</w:t>
            </w:r>
            <w:r w:rsidRPr="005327D3">
              <w:rPr>
                <w:rFonts w:asciiTheme="minorHAnsi" w:hAnsiTheme="minorHAnsi" w:cstheme="minorHAnsi"/>
                <w:spacing w:val="-1"/>
                <w:w w:val="111"/>
                <w:sz w:val="22"/>
                <w:szCs w:val="22"/>
              </w:rPr>
              <w:t>s</w:t>
            </w:r>
            <w:r w:rsidRPr="005327D3">
              <w:rPr>
                <w:rFonts w:asciiTheme="minorHAnsi" w:hAnsiTheme="minorHAnsi" w:cstheme="minorHAnsi"/>
                <w:spacing w:val="1"/>
                <w:w w:val="111"/>
                <w:sz w:val="22"/>
                <w:szCs w:val="22"/>
              </w:rPr>
              <w:t>t</w:t>
            </w:r>
            <w:r w:rsidRPr="005327D3">
              <w:rPr>
                <w:rFonts w:asciiTheme="minorHAnsi" w:hAnsiTheme="minorHAnsi" w:cstheme="minorHAnsi"/>
                <w:spacing w:val="-3"/>
                <w:w w:val="111"/>
                <w:sz w:val="22"/>
                <w:szCs w:val="22"/>
              </w:rPr>
              <w:t>o</w:t>
            </w:r>
            <w:r w:rsidRPr="005327D3">
              <w:rPr>
                <w:rFonts w:asciiTheme="minorHAnsi" w:hAnsiTheme="minorHAnsi" w:cstheme="minorHAnsi"/>
                <w:w w:val="111"/>
                <w:sz w:val="22"/>
                <w:szCs w:val="22"/>
              </w:rPr>
              <w:t>mer</w:t>
            </w:r>
            <w:r w:rsidRPr="005327D3">
              <w:rPr>
                <w:rFonts w:asciiTheme="minorHAnsi" w:hAnsiTheme="minorHAnsi" w:cstheme="minorHAnsi"/>
                <w:spacing w:val="7"/>
                <w:w w:val="111"/>
                <w:sz w:val="22"/>
                <w:szCs w:val="22"/>
              </w:rPr>
              <w:t xml:space="preserve"> </w:t>
            </w:r>
            <w:r w:rsidRPr="005327D3">
              <w:rPr>
                <w:rFonts w:asciiTheme="minorHAnsi" w:hAnsiTheme="minorHAnsi" w:cstheme="minorHAnsi"/>
                <w:w w:val="111"/>
                <w:sz w:val="22"/>
                <w:szCs w:val="22"/>
              </w:rPr>
              <w:t>Re</w:t>
            </w:r>
            <w:r w:rsidRPr="005327D3">
              <w:rPr>
                <w:rFonts w:asciiTheme="minorHAnsi" w:hAnsiTheme="minorHAnsi" w:cstheme="minorHAnsi"/>
                <w:spacing w:val="-1"/>
                <w:w w:val="111"/>
                <w:sz w:val="22"/>
                <w:szCs w:val="22"/>
              </w:rPr>
              <w:t>l</w:t>
            </w:r>
            <w:r w:rsidRPr="005327D3">
              <w:rPr>
                <w:rFonts w:asciiTheme="minorHAnsi" w:hAnsiTheme="minorHAnsi" w:cstheme="minorHAnsi"/>
                <w:spacing w:val="1"/>
                <w:w w:val="111"/>
                <w:sz w:val="22"/>
                <w:szCs w:val="22"/>
              </w:rPr>
              <w:t>a</w:t>
            </w:r>
            <w:r w:rsidRPr="005327D3">
              <w:rPr>
                <w:rFonts w:asciiTheme="minorHAnsi" w:hAnsiTheme="minorHAnsi" w:cstheme="minorHAnsi"/>
                <w:spacing w:val="-2"/>
                <w:w w:val="111"/>
                <w:sz w:val="22"/>
                <w:szCs w:val="22"/>
              </w:rPr>
              <w:t>t</w:t>
            </w:r>
            <w:r w:rsidRPr="005327D3">
              <w:rPr>
                <w:rFonts w:asciiTheme="minorHAnsi" w:hAnsiTheme="minorHAnsi" w:cstheme="minorHAnsi"/>
                <w:spacing w:val="1"/>
                <w:w w:val="111"/>
                <w:sz w:val="22"/>
                <w:szCs w:val="22"/>
              </w:rPr>
              <w:t>i</w:t>
            </w:r>
            <w:r w:rsidRPr="005327D3">
              <w:rPr>
                <w:rFonts w:asciiTheme="minorHAnsi" w:hAnsiTheme="minorHAnsi" w:cstheme="minorHAnsi"/>
                <w:w w:val="111"/>
                <w:sz w:val="22"/>
                <w:szCs w:val="22"/>
              </w:rPr>
              <w:t>o</w:t>
            </w:r>
            <w:r w:rsidRPr="005327D3">
              <w:rPr>
                <w:rFonts w:asciiTheme="minorHAnsi" w:hAnsiTheme="minorHAnsi" w:cstheme="minorHAnsi"/>
                <w:spacing w:val="-1"/>
                <w:w w:val="111"/>
                <w:sz w:val="22"/>
                <w:szCs w:val="22"/>
              </w:rPr>
              <w:t>ns</w:t>
            </w:r>
            <w:r w:rsidRPr="005327D3">
              <w:rPr>
                <w:rFonts w:asciiTheme="minorHAnsi" w:hAnsiTheme="minorHAnsi" w:cstheme="minorHAnsi"/>
                <w:w w:val="111"/>
                <w:sz w:val="22"/>
                <w:szCs w:val="22"/>
              </w:rPr>
              <w:t>h</w:t>
            </w:r>
            <w:r w:rsidRPr="005327D3">
              <w:rPr>
                <w:rFonts w:asciiTheme="minorHAnsi" w:hAnsiTheme="minorHAnsi" w:cstheme="minorHAnsi"/>
                <w:spacing w:val="-2"/>
                <w:w w:val="111"/>
                <w:sz w:val="22"/>
                <w:szCs w:val="22"/>
              </w:rPr>
              <w:t>i</w:t>
            </w:r>
            <w:r w:rsidRPr="005327D3">
              <w:rPr>
                <w:rFonts w:asciiTheme="minorHAnsi" w:hAnsiTheme="minorHAnsi" w:cstheme="minorHAnsi"/>
                <w:w w:val="111"/>
                <w:sz w:val="22"/>
                <w:szCs w:val="22"/>
              </w:rPr>
              <w:t>p</w:t>
            </w:r>
            <w:r w:rsidRPr="005327D3">
              <w:rPr>
                <w:rFonts w:asciiTheme="minorHAnsi" w:hAnsiTheme="minorHAnsi" w:cstheme="minorHAnsi"/>
                <w:spacing w:val="-11"/>
                <w:w w:val="111"/>
                <w:sz w:val="22"/>
                <w:szCs w:val="22"/>
              </w:rPr>
              <w:t xml:space="preserve"> </w:t>
            </w:r>
            <w:r w:rsidRPr="005327D3">
              <w:rPr>
                <w:rFonts w:asciiTheme="minorHAnsi" w:hAnsiTheme="minorHAnsi" w:cstheme="minorHAnsi"/>
                <w:w w:val="111"/>
                <w:sz w:val="22"/>
                <w:szCs w:val="22"/>
              </w:rPr>
              <w:t>Ma</w:t>
            </w:r>
            <w:r w:rsidRPr="005327D3">
              <w:rPr>
                <w:rFonts w:asciiTheme="minorHAnsi" w:hAnsiTheme="minorHAnsi" w:cstheme="minorHAnsi"/>
                <w:spacing w:val="-1"/>
                <w:w w:val="111"/>
                <w:sz w:val="22"/>
                <w:szCs w:val="22"/>
              </w:rPr>
              <w:t>n</w:t>
            </w:r>
            <w:r w:rsidRPr="005327D3">
              <w:rPr>
                <w:rFonts w:asciiTheme="minorHAnsi" w:hAnsiTheme="minorHAnsi" w:cstheme="minorHAnsi"/>
                <w:w w:val="111"/>
                <w:sz w:val="22"/>
                <w:szCs w:val="22"/>
              </w:rPr>
              <w:t>ag</w:t>
            </w:r>
            <w:r w:rsidRPr="005327D3">
              <w:rPr>
                <w:rFonts w:asciiTheme="minorHAnsi" w:hAnsiTheme="minorHAnsi" w:cstheme="minorHAnsi"/>
                <w:spacing w:val="-3"/>
                <w:w w:val="111"/>
                <w:sz w:val="22"/>
                <w:szCs w:val="22"/>
              </w:rPr>
              <w:t>e</w:t>
            </w:r>
            <w:r w:rsidRPr="005327D3">
              <w:rPr>
                <w:rFonts w:asciiTheme="minorHAnsi" w:hAnsiTheme="minorHAnsi" w:cstheme="minorHAnsi"/>
                <w:w w:val="114"/>
                <w:sz w:val="22"/>
                <w:szCs w:val="22"/>
              </w:rPr>
              <w:t>m</w:t>
            </w:r>
            <w:r w:rsidRPr="005327D3">
              <w:rPr>
                <w:rFonts w:asciiTheme="minorHAnsi" w:hAnsiTheme="minorHAnsi" w:cstheme="minorHAnsi"/>
                <w:w w:val="113"/>
                <w:sz w:val="22"/>
                <w:szCs w:val="22"/>
              </w:rPr>
              <w:t>e</w:t>
            </w:r>
            <w:r w:rsidRPr="005327D3">
              <w:rPr>
                <w:rFonts w:asciiTheme="minorHAnsi" w:hAnsiTheme="minorHAnsi" w:cstheme="minorHAnsi"/>
                <w:spacing w:val="-3"/>
                <w:w w:val="113"/>
                <w:sz w:val="22"/>
                <w:szCs w:val="22"/>
              </w:rPr>
              <w:t>n</w:t>
            </w:r>
            <w:r w:rsidRPr="005327D3">
              <w:rPr>
                <w:rFonts w:asciiTheme="minorHAnsi" w:hAnsiTheme="minorHAnsi" w:cstheme="minorHAnsi"/>
                <w:w w:val="118"/>
                <w:sz w:val="22"/>
                <w:szCs w:val="22"/>
              </w:rPr>
              <w:t>t</w:t>
            </w:r>
          </w:p>
          <w:p w14:paraId="335EBE9C" w14:textId="77777777" w:rsidR="00797613" w:rsidRPr="005327D3" w:rsidRDefault="005327D3">
            <w:pPr>
              <w:spacing w:before="17"/>
              <w:ind w:left="53"/>
              <w:rPr>
                <w:rFonts w:asciiTheme="minorHAnsi" w:hAnsiTheme="minorHAnsi" w:cstheme="minorHAnsi"/>
                <w:sz w:val="22"/>
                <w:szCs w:val="22"/>
              </w:rPr>
            </w:pPr>
            <w:r w:rsidRPr="005327D3">
              <w:rPr>
                <w:rFonts w:asciiTheme="minorHAnsi" w:hAnsiTheme="minorHAnsi" w:cstheme="minorHAnsi"/>
                <w:spacing w:val="1"/>
                <w:w w:val="111"/>
                <w:sz w:val="22"/>
                <w:szCs w:val="22"/>
              </w:rPr>
              <w:t>V</w:t>
            </w:r>
            <w:r w:rsidRPr="005327D3">
              <w:rPr>
                <w:rFonts w:asciiTheme="minorHAnsi" w:hAnsiTheme="minorHAnsi" w:cstheme="minorHAnsi"/>
                <w:w w:val="111"/>
                <w:sz w:val="22"/>
                <w:szCs w:val="22"/>
              </w:rPr>
              <w:t>e</w:t>
            </w:r>
            <w:r w:rsidRPr="005327D3">
              <w:rPr>
                <w:rFonts w:asciiTheme="minorHAnsi" w:hAnsiTheme="minorHAnsi" w:cstheme="minorHAnsi"/>
                <w:spacing w:val="-3"/>
                <w:w w:val="111"/>
                <w:sz w:val="22"/>
                <w:szCs w:val="22"/>
              </w:rPr>
              <w:t>n</w:t>
            </w:r>
            <w:r w:rsidRPr="005327D3">
              <w:rPr>
                <w:rFonts w:asciiTheme="minorHAnsi" w:hAnsiTheme="minorHAnsi" w:cstheme="minorHAnsi"/>
                <w:w w:val="111"/>
                <w:sz w:val="22"/>
                <w:szCs w:val="22"/>
              </w:rPr>
              <w:t xml:space="preserve">dor </w:t>
            </w:r>
            <w:r w:rsidRPr="005327D3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5327D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327D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5327D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5327D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5327D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5327D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5327D3">
              <w:rPr>
                <w:rFonts w:asciiTheme="minorHAnsi" w:hAnsiTheme="minorHAnsi" w:cstheme="minorHAnsi"/>
                <w:sz w:val="22"/>
                <w:szCs w:val="22"/>
              </w:rPr>
              <w:t xml:space="preserve">t  </w:t>
            </w:r>
            <w:r w:rsidRPr="005327D3">
              <w:rPr>
                <w:rFonts w:asciiTheme="minorHAnsi" w:hAnsiTheme="minorHAnsi" w:cstheme="minorHAnsi"/>
                <w:spacing w:val="-1"/>
                <w:w w:val="107"/>
                <w:sz w:val="22"/>
                <w:szCs w:val="22"/>
              </w:rPr>
              <w:t>C</w:t>
            </w:r>
            <w:r w:rsidRPr="005327D3">
              <w:rPr>
                <w:rFonts w:asciiTheme="minorHAnsi" w:hAnsiTheme="minorHAnsi" w:cstheme="minorHAnsi"/>
                <w:spacing w:val="-3"/>
                <w:w w:val="109"/>
                <w:sz w:val="22"/>
                <w:szCs w:val="22"/>
              </w:rPr>
              <w:t>o</w:t>
            </w:r>
            <w:r w:rsidRPr="005327D3">
              <w:rPr>
                <w:rFonts w:asciiTheme="minorHAnsi" w:hAnsiTheme="minorHAnsi" w:cstheme="minorHAnsi"/>
                <w:spacing w:val="-2"/>
                <w:w w:val="114"/>
                <w:sz w:val="22"/>
                <w:szCs w:val="22"/>
              </w:rPr>
              <w:t>mm</w:t>
            </w:r>
            <w:r w:rsidRPr="005327D3">
              <w:rPr>
                <w:rFonts w:asciiTheme="minorHAnsi" w:hAnsiTheme="minorHAnsi" w:cstheme="minorHAnsi"/>
                <w:w w:val="119"/>
                <w:sz w:val="22"/>
                <w:szCs w:val="22"/>
              </w:rPr>
              <w:t>u</w:t>
            </w:r>
            <w:r w:rsidRPr="005327D3">
              <w:rPr>
                <w:rFonts w:asciiTheme="minorHAnsi" w:hAnsiTheme="minorHAnsi" w:cstheme="minorHAnsi"/>
                <w:spacing w:val="-1"/>
                <w:w w:val="119"/>
                <w:sz w:val="22"/>
                <w:szCs w:val="22"/>
              </w:rPr>
              <w:t>n</w:t>
            </w:r>
            <w:r w:rsidRPr="005327D3">
              <w:rPr>
                <w:rFonts w:asciiTheme="minorHAnsi" w:hAnsiTheme="minorHAnsi" w:cstheme="minorHAnsi"/>
                <w:spacing w:val="1"/>
                <w:w w:val="105"/>
                <w:sz w:val="22"/>
                <w:szCs w:val="22"/>
              </w:rPr>
              <w:t>i</w:t>
            </w:r>
            <w:r w:rsidRPr="005327D3">
              <w:rPr>
                <w:rFonts w:asciiTheme="minorHAnsi" w:hAnsiTheme="minorHAnsi" w:cstheme="minorHAnsi"/>
                <w:w w:val="107"/>
                <w:sz w:val="22"/>
                <w:szCs w:val="22"/>
              </w:rPr>
              <w:t>c</w:t>
            </w:r>
            <w:r w:rsidRPr="005327D3">
              <w:rPr>
                <w:rFonts w:asciiTheme="minorHAnsi" w:hAnsiTheme="minorHAnsi" w:cstheme="minorHAnsi"/>
                <w:spacing w:val="-3"/>
                <w:w w:val="107"/>
                <w:sz w:val="22"/>
                <w:szCs w:val="22"/>
              </w:rPr>
              <w:t>a</w:t>
            </w:r>
            <w:r w:rsidRPr="005327D3">
              <w:rPr>
                <w:rFonts w:asciiTheme="minorHAnsi" w:hAnsiTheme="minorHAnsi" w:cstheme="minorHAnsi"/>
                <w:spacing w:val="1"/>
                <w:w w:val="118"/>
                <w:sz w:val="22"/>
                <w:szCs w:val="22"/>
              </w:rPr>
              <w:t>t</w:t>
            </w:r>
            <w:r w:rsidRPr="005327D3">
              <w:rPr>
                <w:rFonts w:asciiTheme="minorHAnsi" w:hAnsiTheme="minorHAnsi" w:cstheme="minorHAnsi"/>
                <w:spacing w:val="1"/>
                <w:w w:val="105"/>
                <w:sz w:val="22"/>
                <w:szCs w:val="22"/>
              </w:rPr>
              <w:t>i</w:t>
            </w:r>
            <w:r w:rsidRPr="005327D3">
              <w:rPr>
                <w:rFonts w:asciiTheme="minorHAnsi" w:hAnsiTheme="minorHAnsi" w:cstheme="minorHAnsi"/>
                <w:spacing w:val="-3"/>
                <w:w w:val="109"/>
                <w:sz w:val="22"/>
                <w:szCs w:val="22"/>
              </w:rPr>
              <w:t>o</w:t>
            </w:r>
            <w:r w:rsidRPr="005327D3">
              <w:rPr>
                <w:rFonts w:asciiTheme="minorHAnsi" w:hAnsiTheme="minorHAnsi" w:cstheme="minorHAnsi"/>
                <w:w w:val="117"/>
                <w:sz w:val="22"/>
                <w:szCs w:val="22"/>
              </w:rPr>
              <w:t>n</w:t>
            </w:r>
          </w:p>
        </w:tc>
      </w:tr>
    </w:tbl>
    <w:p w14:paraId="5F91EA27" w14:textId="77777777" w:rsidR="00797613" w:rsidRPr="005327D3" w:rsidRDefault="00797613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10996246" w14:textId="1610E0D8" w:rsidR="00797613" w:rsidRPr="005327D3" w:rsidRDefault="005327D3" w:rsidP="005327D3">
      <w:pPr>
        <w:ind w:left="3614" w:right="3632"/>
        <w:jc w:val="center"/>
        <w:rPr>
          <w:rFonts w:asciiTheme="minorHAnsi" w:hAnsiTheme="minorHAnsi" w:cstheme="minorHAnsi"/>
          <w:sz w:val="22"/>
          <w:szCs w:val="22"/>
        </w:rPr>
      </w:pPr>
      <w:r w:rsidRPr="005327D3">
        <w:rPr>
          <w:rFonts w:asciiTheme="minorHAnsi" w:hAnsiTheme="minorHAnsi" w:cstheme="minorHAnsi"/>
          <w:b/>
          <w:sz w:val="22"/>
          <w:szCs w:val="22"/>
        </w:rPr>
        <w:t>P</w:t>
      </w:r>
      <w:r w:rsidRPr="005327D3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5327D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327D3">
        <w:rPr>
          <w:rFonts w:asciiTheme="minorHAnsi" w:hAnsiTheme="minorHAnsi" w:cstheme="minorHAnsi"/>
          <w:b/>
          <w:sz w:val="22"/>
          <w:szCs w:val="22"/>
        </w:rPr>
        <w:t>F</w:t>
      </w:r>
      <w:r w:rsidRPr="005327D3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327D3">
        <w:rPr>
          <w:rFonts w:asciiTheme="minorHAnsi" w:hAnsiTheme="minorHAnsi" w:cstheme="minorHAnsi"/>
          <w:b/>
          <w:sz w:val="22"/>
          <w:szCs w:val="22"/>
        </w:rPr>
        <w:t>S</w:t>
      </w:r>
      <w:r w:rsidRPr="005327D3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5327D3">
        <w:rPr>
          <w:rFonts w:asciiTheme="minorHAnsi" w:hAnsiTheme="minorHAnsi" w:cstheme="minorHAnsi"/>
          <w:b/>
          <w:sz w:val="22"/>
          <w:szCs w:val="22"/>
        </w:rPr>
        <w:t>I</w:t>
      </w:r>
      <w:r w:rsidRPr="005327D3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5327D3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5327D3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327D3">
        <w:rPr>
          <w:rFonts w:asciiTheme="minorHAnsi" w:hAnsiTheme="minorHAnsi" w:cstheme="minorHAnsi"/>
          <w:b/>
          <w:sz w:val="22"/>
          <w:szCs w:val="22"/>
        </w:rPr>
        <w:t>L</w:t>
      </w:r>
      <w:r w:rsidRPr="005327D3">
        <w:rPr>
          <w:rFonts w:asciiTheme="minorHAnsi" w:hAnsiTheme="minorHAnsi" w:cstheme="minorHAnsi"/>
          <w:b/>
          <w:spacing w:val="49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spacing w:val="-1"/>
          <w:w w:val="92"/>
          <w:sz w:val="22"/>
          <w:szCs w:val="22"/>
        </w:rPr>
        <w:t>EX</w:t>
      </w:r>
      <w:r w:rsidRPr="005327D3">
        <w:rPr>
          <w:rFonts w:asciiTheme="minorHAnsi" w:hAnsiTheme="minorHAnsi" w:cstheme="minorHAnsi"/>
          <w:b/>
          <w:w w:val="96"/>
          <w:sz w:val="22"/>
          <w:szCs w:val="22"/>
        </w:rPr>
        <w:t>P</w:t>
      </w:r>
      <w:r w:rsidRPr="005327D3">
        <w:rPr>
          <w:rFonts w:asciiTheme="minorHAnsi" w:hAnsiTheme="minorHAnsi" w:cstheme="minorHAnsi"/>
          <w:b/>
          <w:spacing w:val="-3"/>
          <w:w w:val="96"/>
          <w:sz w:val="22"/>
          <w:szCs w:val="22"/>
        </w:rPr>
        <w:t>E</w:t>
      </w:r>
      <w:r w:rsidRPr="005327D3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327D3">
        <w:rPr>
          <w:rFonts w:asciiTheme="minorHAnsi" w:hAnsiTheme="minorHAnsi" w:cstheme="minorHAnsi"/>
          <w:b/>
          <w:w w:val="103"/>
          <w:sz w:val="22"/>
          <w:szCs w:val="22"/>
        </w:rPr>
        <w:t>IE</w:t>
      </w:r>
      <w:r w:rsidRPr="005327D3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N</w:t>
      </w:r>
      <w:r w:rsidRPr="005327D3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327D3">
        <w:rPr>
          <w:rFonts w:asciiTheme="minorHAnsi" w:hAnsiTheme="minorHAnsi" w:cstheme="minorHAnsi"/>
          <w:b/>
          <w:w w:val="92"/>
          <w:sz w:val="22"/>
          <w:szCs w:val="22"/>
        </w:rPr>
        <w:t>E</w:t>
      </w:r>
    </w:p>
    <w:p w14:paraId="675BC668" w14:textId="77777777" w:rsidR="00797613" w:rsidRPr="005327D3" w:rsidRDefault="005327D3">
      <w:pPr>
        <w:ind w:left="148" w:right="153"/>
        <w:jc w:val="both"/>
        <w:rPr>
          <w:rFonts w:asciiTheme="minorHAnsi" w:hAnsiTheme="minorHAnsi" w:cstheme="minorHAnsi"/>
          <w:sz w:val="22"/>
          <w:szCs w:val="22"/>
        </w:rPr>
      </w:pPr>
      <w:r w:rsidRPr="005327D3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327D3">
        <w:rPr>
          <w:rFonts w:asciiTheme="minorHAnsi" w:hAnsiTheme="minorHAnsi" w:cstheme="minorHAnsi"/>
          <w:b/>
          <w:sz w:val="22"/>
          <w:szCs w:val="22"/>
        </w:rPr>
        <w:t>BC</w:t>
      </w:r>
      <w:r w:rsidRPr="005327D3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327D3">
        <w:rPr>
          <w:rFonts w:asciiTheme="minorHAnsi" w:hAnsiTheme="minorHAnsi" w:cstheme="minorHAnsi"/>
          <w:b/>
          <w:sz w:val="22"/>
          <w:szCs w:val="22"/>
        </w:rPr>
        <w:t>orpo</w:t>
      </w:r>
      <w:r w:rsidRPr="005327D3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327D3">
        <w:rPr>
          <w:rFonts w:asciiTheme="minorHAnsi" w:hAnsiTheme="minorHAnsi" w:cstheme="minorHAnsi"/>
          <w:b/>
          <w:sz w:val="22"/>
          <w:szCs w:val="22"/>
        </w:rPr>
        <w:t>a</w:t>
      </w:r>
      <w:r w:rsidRPr="005327D3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5327D3">
        <w:rPr>
          <w:rFonts w:asciiTheme="minorHAnsi" w:hAnsiTheme="minorHAnsi" w:cstheme="minorHAnsi"/>
          <w:b/>
          <w:sz w:val="22"/>
          <w:szCs w:val="22"/>
        </w:rPr>
        <w:t xml:space="preserve">on </w:t>
      </w:r>
      <w:r w:rsidRPr="005327D3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spacing w:val="-1"/>
          <w:sz w:val="22"/>
          <w:szCs w:val="22"/>
        </w:rPr>
        <w:t>(</w:t>
      </w:r>
      <w:r w:rsidRPr="005327D3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5327D3">
        <w:rPr>
          <w:rFonts w:asciiTheme="minorHAnsi" w:hAnsiTheme="minorHAnsi" w:cstheme="minorHAnsi"/>
          <w:b/>
          <w:sz w:val="22"/>
          <w:szCs w:val="22"/>
        </w:rPr>
        <w:t>or</w:t>
      </w:r>
      <w:r w:rsidRPr="005327D3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327D3">
        <w:rPr>
          <w:rFonts w:asciiTheme="minorHAnsi" w:hAnsiTheme="minorHAnsi" w:cstheme="minorHAnsi"/>
          <w:b/>
          <w:sz w:val="22"/>
          <w:szCs w:val="22"/>
        </w:rPr>
        <w:t>e</w:t>
      </w:r>
      <w:r w:rsidRPr="005327D3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327D3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5327D3">
        <w:rPr>
          <w:rFonts w:asciiTheme="minorHAnsi" w:hAnsiTheme="minorHAnsi" w:cstheme="minorHAnsi"/>
          <w:b/>
          <w:sz w:val="22"/>
          <w:szCs w:val="22"/>
        </w:rPr>
        <w:t>y</w:t>
      </w:r>
      <w:r w:rsidRPr="005327D3">
        <w:rPr>
          <w:rFonts w:asciiTheme="minorHAnsi" w:hAnsiTheme="minorHAnsi" w:cstheme="minorHAnsi"/>
          <w:b/>
          <w:spacing w:val="46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5327D3">
        <w:rPr>
          <w:rFonts w:asciiTheme="minorHAnsi" w:hAnsiTheme="minorHAnsi" w:cstheme="minorHAnsi"/>
          <w:b/>
          <w:sz w:val="22"/>
          <w:szCs w:val="22"/>
        </w:rPr>
        <w:t>E</w:t>
      </w:r>
      <w:r w:rsidRPr="005327D3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5327D3">
        <w:rPr>
          <w:rFonts w:asciiTheme="minorHAnsi" w:hAnsiTheme="minorHAnsi" w:cstheme="minorHAnsi"/>
          <w:b/>
          <w:sz w:val="22"/>
          <w:szCs w:val="22"/>
        </w:rPr>
        <w:t>,</w:t>
      </w:r>
      <w:r w:rsidRPr="005327D3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sz w:val="22"/>
          <w:szCs w:val="22"/>
        </w:rPr>
        <w:t>Inc.</w:t>
      </w:r>
      <w:r w:rsidRPr="005327D3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sz w:val="22"/>
          <w:szCs w:val="22"/>
        </w:rPr>
        <w:t>a</w:t>
      </w:r>
      <w:r w:rsidRPr="005327D3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5327D3">
        <w:rPr>
          <w:rFonts w:asciiTheme="minorHAnsi" w:hAnsiTheme="minorHAnsi" w:cstheme="minorHAnsi"/>
          <w:b/>
          <w:sz w:val="22"/>
          <w:szCs w:val="22"/>
        </w:rPr>
        <w:t>d</w:t>
      </w:r>
      <w:r w:rsidRPr="005327D3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sz w:val="22"/>
          <w:szCs w:val="22"/>
        </w:rPr>
        <w:t>G</w:t>
      </w:r>
      <w:r w:rsidRPr="005327D3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5327D3">
        <w:rPr>
          <w:rFonts w:asciiTheme="minorHAnsi" w:hAnsiTheme="minorHAnsi" w:cstheme="minorHAnsi"/>
          <w:b/>
          <w:sz w:val="22"/>
          <w:szCs w:val="22"/>
        </w:rPr>
        <w:t>I,</w:t>
      </w:r>
      <w:r w:rsidRPr="005327D3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5327D3">
        <w:rPr>
          <w:rFonts w:asciiTheme="minorHAnsi" w:hAnsiTheme="minorHAnsi" w:cstheme="minorHAnsi"/>
          <w:b/>
          <w:sz w:val="22"/>
          <w:szCs w:val="22"/>
        </w:rPr>
        <w:t>n</w:t>
      </w:r>
      <w:r w:rsidRPr="005327D3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5327D3">
        <w:rPr>
          <w:rFonts w:asciiTheme="minorHAnsi" w:hAnsiTheme="minorHAnsi" w:cstheme="minorHAnsi"/>
          <w:b/>
          <w:sz w:val="22"/>
          <w:szCs w:val="22"/>
        </w:rPr>
        <w:t>.</w:t>
      </w:r>
      <w:r w:rsidRPr="005327D3">
        <w:rPr>
          <w:rFonts w:asciiTheme="minorHAnsi" w:hAnsiTheme="minorHAnsi" w:cstheme="minorHAnsi"/>
          <w:b/>
          <w:spacing w:val="-1"/>
          <w:sz w:val="22"/>
          <w:szCs w:val="22"/>
        </w:rPr>
        <w:t>)</w:t>
      </w:r>
      <w:r w:rsidRPr="005327D3">
        <w:rPr>
          <w:rFonts w:asciiTheme="minorHAnsi" w:hAnsiTheme="minorHAnsi" w:cstheme="minorHAnsi"/>
          <w:sz w:val="22"/>
          <w:szCs w:val="22"/>
        </w:rPr>
        <w:t>,</w:t>
      </w:r>
      <w:r w:rsidRPr="005327D3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tl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3"/>
          <w:w w:val="111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a,</w:t>
      </w:r>
      <w:r w:rsidRPr="005327D3">
        <w:rPr>
          <w:rFonts w:asciiTheme="minorHAnsi" w:hAnsiTheme="minorHAnsi" w:cstheme="minorHAnsi"/>
          <w:spacing w:val="-4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GA</w:t>
      </w:r>
      <w:r w:rsidRPr="005327D3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</w:t>
      </w:r>
      <w:r w:rsidRPr="005327D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2002 –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2009</w:t>
      </w:r>
    </w:p>
    <w:p w14:paraId="46D77FB6" w14:textId="77777777" w:rsidR="00797613" w:rsidRPr="005327D3" w:rsidRDefault="00797613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544B5397" w14:textId="77777777" w:rsidR="00797613" w:rsidRPr="005327D3" w:rsidRDefault="005327D3">
      <w:pPr>
        <w:spacing w:line="259" w:lineRule="auto"/>
        <w:ind w:left="148" w:right="127"/>
        <w:jc w:val="both"/>
        <w:rPr>
          <w:rFonts w:asciiTheme="minorHAnsi" w:hAnsiTheme="minorHAnsi" w:cstheme="minorHAnsi"/>
          <w:sz w:val="22"/>
          <w:szCs w:val="22"/>
        </w:rPr>
      </w:pP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ti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l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l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y</w:t>
      </w:r>
      <w:r w:rsidRPr="005327D3">
        <w:rPr>
          <w:rFonts w:asciiTheme="minorHAnsi" w:hAnsiTheme="minorHAnsi" w:cstheme="minorHAnsi"/>
          <w:spacing w:val="3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hi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-3"/>
          <w:w w:val="111"/>
          <w:sz w:val="22"/>
          <w:szCs w:val="22"/>
        </w:rPr>
        <w:t>e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5327D3">
        <w:rPr>
          <w:rFonts w:asciiTheme="minorHAnsi" w:hAnsiTheme="minorHAnsi" w:cstheme="minorHAnsi"/>
          <w:spacing w:val="30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327D3">
        <w:rPr>
          <w:rFonts w:asciiTheme="minorHAnsi" w:hAnsiTheme="minorHAnsi" w:cstheme="minorHAnsi"/>
          <w:sz w:val="22"/>
          <w:szCs w:val="22"/>
        </w:rPr>
        <w:t xml:space="preserve">o </w:t>
      </w:r>
      <w:r w:rsidRPr="005327D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327D3">
        <w:rPr>
          <w:rFonts w:asciiTheme="minorHAnsi" w:hAnsiTheme="minorHAnsi" w:cstheme="minorHAnsi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327D3">
        <w:rPr>
          <w:rFonts w:asciiTheme="minorHAnsi" w:hAnsiTheme="minorHAnsi" w:cstheme="minorHAnsi"/>
          <w:sz w:val="22"/>
          <w:szCs w:val="22"/>
        </w:rPr>
        <w:t>ge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327D3">
        <w:rPr>
          <w:rFonts w:asciiTheme="minorHAnsi" w:hAnsiTheme="minorHAnsi" w:cstheme="minorHAnsi"/>
          <w:sz w:val="22"/>
          <w:szCs w:val="22"/>
        </w:rPr>
        <w:t xml:space="preserve">y </w:t>
      </w:r>
      <w:r w:rsidRPr="005327D3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da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327D3">
        <w:rPr>
          <w:rFonts w:asciiTheme="minorHAnsi" w:hAnsiTheme="minorHAnsi" w:cstheme="minorHAnsi"/>
          <w:sz w:val="22"/>
          <w:szCs w:val="22"/>
        </w:rPr>
        <w:t xml:space="preserve">a </w:t>
      </w:r>
      <w:r w:rsidRPr="005327D3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327D3">
        <w:rPr>
          <w:rFonts w:asciiTheme="minorHAnsi" w:hAnsiTheme="minorHAnsi" w:cstheme="minorHAnsi"/>
          <w:sz w:val="22"/>
          <w:szCs w:val="22"/>
        </w:rPr>
        <w:t xml:space="preserve">ry </w:t>
      </w:r>
      <w:r w:rsidRPr="005327D3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po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s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on</w:t>
      </w:r>
      <w:r w:rsidRPr="005327D3">
        <w:rPr>
          <w:rFonts w:asciiTheme="minorHAnsi" w:hAnsiTheme="minorHAnsi" w:cstheme="minorHAnsi"/>
          <w:spacing w:val="13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327D3">
        <w:rPr>
          <w:rFonts w:asciiTheme="minorHAnsi" w:hAnsiTheme="minorHAnsi" w:cstheme="minorHAnsi"/>
          <w:sz w:val="22"/>
          <w:szCs w:val="22"/>
        </w:rPr>
        <w:t xml:space="preserve">d </w:t>
      </w:r>
      <w:r w:rsidRPr="005327D3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upon</w:t>
      </w:r>
      <w:r w:rsidRPr="005327D3">
        <w:rPr>
          <w:rFonts w:asciiTheme="minorHAnsi" w:hAnsiTheme="minorHAnsi" w:cstheme="minorHAnsi"/>
          <w:spacing w:val="24"/>
          <w:w w:val="114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p</w:t>
      </w:r>
      <w:r w:rsidRPr="005327D3">
        <w:rPr>
          <w:rFonts w:asciiTheme="minorHAnsi" w:hAnsiTheme="minorHAnsi" w:cstheme="minorHAnsi"/>
          <w:spacing w:val="1"/>
          <w:w w:val="114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-3"/>
          <w:w w:val="114"/>
          <w:sz w:val="22"/>
          <w:szCs w:val="22"/>
        </w:rPr>
        <w:t>o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v</w:t>
      </w:r>
      <w:r w:rsidRPr="005327D3">
        <w:rPr>
          <w:rFonts w:asciiTheme="minorHAnsi" w:hAnsiTheme="minorHAnsi" w:cstheme="minorHAnsi"/>
          <w:spacing w:val="1"/>
          <w:w w:val="114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3"/>
          <w:w w:val="114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g</w:t>
      </w:r>
      <w:r w:rsidRPr="005327D3">
        <w:rPr>
          <w:rFonts w:asciiTheme="minorHAnsi" w:hAnsiTheme="minorHAnsi" w:cstheme="minorHAnsi"/>
          <w:spacing w:val="11"/>
          <w:w w:val="114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ma</w:t>
      </w:r>
      <w:r w:rsidRPr="005327D3">
        <w:rPr>
          <w:rFonts w:asciiTheme="minorHAnsi" w:hAnsiTheme="minorHAnsi" w:cstheme="minorHAnsi"/>
          <w:spacing w:val="-2"/>
          <w:w w:val="114"/>
          <w:sz w:val="22"/>
          <w:szCs w:val="22"/>
        </w:rPr>
        <w:t>r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ke</w:t>
      </w:r>
      <w:r w:rsidRPr="005327D3">
        <w:rPr>
          <w:rFonts w:asciiTheme="minorHAnsi" w:hAnsiTheme="minorHAnsi" w:cstheme="minorHAnsi"/>
          <w:spacing w:val="-2"/>
          <w:w w:val="114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1"/>
          <w:w w:val="114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 xml:space="preserve">ng 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327D3">
        <w:rPr>
          <w:rFonts w:asciiTheme="minorHAnsi" w:hAnsiTheme="minorHAnsi" w:cstheme="minorHAnsi"/>
          <w:sz w:val="22"/>
          <w:szCs w:val="22"/>
        </w:rPr>
        <w:t xml:space="preserve">avvy, </w:t>
      </w:r>
      <w:r w:rsidRPr="005327D3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5327D3">
        <w:rPr>
          <w:rFonts w:asciiTheme="minorHAnsi" w:hAnsiTheme="minorHAnsi" w:cstheme="minorHAnsi"/>
          <w:sz w:val="22"/>
          <w:szCs w:val="22"/>
        </w:rPr>
        <w:t xml:space="preserve">ok </w:t>
      </w:r>
      <w:r w:rsidRPr="005327D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ov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327D3">
        <w:rPr>
          <w:rFonts w:asciiTheme="minorHAnsi" w:hAnsiTheme="minorHAnsi" w:cstheme="minorHAnsi"/>
          <w:sz w:val="22"/>
          <w:szCs w:val="22"/>
        </w:rPr>
        <w:t xml:space="preserve">r </w:t>
      </w:r>
      <w:r w:rsidRPr="005327D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327D3">
        <w:rPr>
          <w:rFonts w:asciiTheme="minorHAnsi" w:hAnsiTheme="minorHAnsi" w:cstheme="minorHAnsi"/>
          <w:sz w:val="22"/>
          <w:szCs w:val="22"/>
        </w:rPr>
        <w:t>l</w:t>
      </w:r>
      <w:r w:rsidRPr="005327D3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m</w:t>
      </w:r>
      <w:r w:rsidRPr="005327D3">
        <w:rPr>
          <w:rFonts w:asciiTheme="minorHAnsi" w:hAnsiTheme="minorHAnsi" w:cstheme="minorHAnsi"/>
          <w:spacing w:val="-2"/>
          <w:w w:val="113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2"/>
          <w:w w:val="119"/>
          <w:sz w:val="22"/>
          <w:szCs w:val="22"/>
        </w:rPr>
        <w:t>r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ket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3"/>
          <w:w w:val="117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g respo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-3"/>
          <w:w w:val="111"/>
          <w:sz w:val="22"/>
          <w:szCs w:val="22"/>
        </w:rPr>
        <w:t>s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>b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l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s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.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Fou</w:t>
      </w:r>
      <w:r w:rsidRPr="005327D3">
        <w:rPr>
          <w:rFonts w:asciiTheme="minorHAnsi" w:hAnsiTheme="minorHAnsi" w:cstheme="minorHAnsi"/>
          <w:spacing w:val="-3"/>
          <w:w w:val="111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5327D3">
        <w:rPr>
          <w:rFonts w:asciiTheme="minorHAnsi" w:hAnsiTheme="minorHAnsi" w:cstheme="minorHAnsi"/>
          <w:spacing w:val="21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3"/>
          <w:w w:val="111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o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v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ve</w:t>
      </w:r>
      <w:r w:rsidRPr="005327D3">
        <w:rPr>
          <w:rFonts w:asciiTheme="minorHAnsi" w:hAnsiTheme="minorHAnsi" w:cstheme="minorHAnsi"/>
          <w:spacing w:val="20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327D3">
        <w:rPr>
          <w:rFonts w:asciiTheme="minorHAnsi" w:hAnsiTheme="minorHAnsi" w:cstheme="minorHAnsi"/>
          <w:sz w:val="22"/>
          <w:szCs w:val="22"/>
        </w:rPr>
        <w:t xml:space="preserve">ays </w:t>
      </w:r>
      <w:r w:rsidRPr="005327D3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327D3">
        <w:rPr>
          <w:rFonts w:asciiTheme="minorHAnsi" w:hAnsiTheme="minorHAnsi" w:cstheme="minorHAnsi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ma</w:t>
      </w:r>
      <w:r w:rsidRPr="005327D3">
        <w:rPr>
          <w:rFonts w:asciiTheme="minorHAnsi" w:hAnsiTheme="minorHAnsi" w:cstheme="minorHAnsi"/>
          <w:spacing w:val="-2"/>
          <w:w w:val="113"/>
          <w:sz w:val="22"/>
          <w:szCs w:val="22"/>
        </w:rPr>
        <w:t>r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ket</w:t>
      </w:r>
      <w:r w:rsidRPr="005327D3">
        <w:rPr>
          <w:rFonts w:asciiTheme="minorHAnsi" w:hAnsiTheme="minorHAnsi" w:cstheme="minorHAnsi"/>
          <w:spacing w:val="9"/>
          <w:w w:val="11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327D3">
        <w:rPr>
          <w:rFonts w:asciiTheme="minorHAnsi" w:hAnsiTheme="minorHAnsi" w:cstheme="minorHAnsi"/>
          <w:sz w:val="22"/>
          <w:szCs w:val="22"/>
        </w:rPr>
        <w:t>BC</w:t>
      </w:r>
      <w:r w:rsidRPr="005327D3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b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ra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d,</w:t>
      </w:r>
      <w:r w:rsidRPr="005327D3">
        <w:rPr>
          <w:rFonts w:asciiTheme="minorHAnsi" w:hAnsiTheme="minorHAnsi" w:cstheme="minorHAnsi"/>
          <w:spacing w:val="29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3"/>
          <w:w w:val="111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c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l</w:t>
      </w:r>
      <w:r w:rsidRPr="005327D3">
        <w:rPr>
          <w:rFonts w:asciiTheme="minorHAnsi" w:hAnsiTheme="minorHAnsi" w:cstheme="minorHAnsi"/>
          <w:spacing w:val="-3"/>
          <w:w w:val="111"/>
          <w:sz w:val="22"/>
          <w:szCs w:val="22"/>
        </w:rPr>
        <w:t>u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3"/>
          <w:w w:val="111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g</w:t>
      </w:r>
      <w:r w:rsidRPr="005327D3">
        <w:rPr>
          <w:rFonts w:asciiTheme="minorHAnsi" w:hAnsiTheme="minorHAnsi" w:cstheme="minorHAnsi"/>
          <w:spacing w:val="24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hi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>g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hly</w:t>
      </w:r>
      <w:r w:rsidRPr="005327D3">
        <w:rPr>
          <w:rFonts w:asciiTheme="minorHAnsi" w:hAnsiTheme="minorHAnsi" w:cstheme="minorHAnsi"/>
          <w:spacing w:val="15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s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ucc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essf</w:t>
      </w:r>
      <w:r w:rsidRPr="005327D3">
        <w:rPr>
          <w:rFonts w:asciiTheme="minorHAnsi" w:hAnsiTheme="minorHAnsi" w:cstheme="minorHAnsi"/>
          <w:spacing w:val="-3"/>
          <w:w w:val="111"/>
          <w:sz w:val="22"/>
          <w:szCs w:val="22"/>
        </w:rPr>
        <w:t>u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l</w:t>
      </w:r>
      <w:r w:rsidRPr="005327D3">
        <w:rPr>
          <w:rFonts w:asciiTheme="minorHAnsi" w:hAnsiTheme="minorHAnsi" w:cstheme="minorHAnsi"/>
          <w:spacing w:val="-7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8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327D3">
        <w:rPr>
          <w:rFonts w:asciiTheme="minorHAnsi" w:hAnsiTheme="minorHAnsi" w:cstheme="minorHAnsi"/>
          <w:sz w:val="22"/>
          <w:szCs w:val="22"/>
        </w:rPr>
        <w:t>m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327D3">
        <w:rPr>
          <w:rFonts w:asciiTheme="minorHAnsi" w:hAnsiTheme="minorHAnsi" w:cstheme="minorHAnsi"/>
          <w:sz w:val="22"/>
          <w:szCs w:val="22"/>
        </w:rPr>
        <w:t xml:space="preserve">l </w:t>
      </w:r>
      <w:r w:rsidRPr="005327D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m</w:t>
      </w:r>
      <w:r w:rsidRPr="005327D3">
        <w:rPr>
          <w:rFonts w:asciiTheme="minorHAnsi" w:hAnsiTheme="minorHAnsi" w:cstheme="minorHAnsi"/>
          <w:w w:val="115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2"/>
          <w:w w:val="115"/>
          <w:sz w:val="22"/>
          <w:szCs w:val="22"/>
        </w:rPr>
        <w:t>r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ket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3"/>
          <w:w w:val="117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g ca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>m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pa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gn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s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.</w:t>
      </w:r>
      <w:r w:rsidRPr="005327D3">
        <w:rPr>
          <w:rFonts w:asciiTheme="minorHAnsi" w:hAnsiTheme="minorHAnsi" w:cstheme="minorHAnsi"/>
          <w:spacing w:val="16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Led</w:t>
      </w:r>
      <w:r w:rsidRPr="005327D3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o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p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o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10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2"/>
          <w:w w:val="112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1"/>
          <w:w w:val="112"/>
          <w:sz w:val="22"/>
          <w:szCs w:val="22"/>
        </w:rPr>
        <w:t>-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b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ra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d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g</w:t>
      </w:r>
      <w:r w:rsidRPr="005327D3">
        <w:rPr>
          <w:rFonts w:asciiTheme="minorHAnsi" w:hAnsiTheme="minorHAnsi" w:cstheme="minorHAnsi"/>
          <w:spacing w:val="25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327D3">
        <w:rPr>
          <w:rFonts w:asciiTheme="minorHAnsi" w:hAnsiTheme="minorHAnsi" w:cstheme="minorHAnsi"/>
          <w:sz w:val="22"/>
          <w:szCs w:val="22"/>
        </w:rPr>
        <w:t xml:space="preserve">er </w:t>
      </w:r>
      <w:r w:rsidRPr="005327D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s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hi</w:t>
      </w:r>
      <w:r w:rsidRPr="005327D3">
        <w:rPr>
          <w:rFonts w:asciiTheme="minorHAnsi" w:hAnsiTheme="minorHAnsi" w:cstheme="minorHAnsi"/>
          <w:spacing w:val="-3"/>
          <w:w w:val="111"/>
          <w:sz w:val="22"/>
          <w:szCs w:val="22"/>
        </w:rPr>
        <w:t>f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ti</w:t>
      </w:r>
      <w:r w:rsidRPr="005327D3">
        <w:rPr>
          <w:rFonts w:asciiTheme="minorHAnsi" w:hAnsiTheme="minorHAnsi" w:cstheme="minorHAnsi"/>
          <w:spacing w:val="-3"/>
          <w:w w:val="111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g</w:t>
      </w:r>
      <w:r w:rsidRPr="005327D3">
        <w:rPr>
          <w:rFonts w:asciiTheme="minorHAnsi" w:hAnsiTheme="minorHAnsi" w:cstheme="minorHAnsi"/>
          <w:spacing w:val="12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327D3">
        <w:rPr>
          <w:rFonts w:asciiTheme="minorHAnsi" w:hAnsiTheme="minorHAnsi" w:cstheme="minorHAnsi"/>
          <w:sz w:val="22"/>
          <w:szCs w:val="22"/>
        </w:rPr>
        <w:t xml:space="preserve">rom </w:t>
      </w:r>
      <w:r w:rsidRPr="005327D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G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5327D3">
        <w:rPr>
          <w:rFonts w:asciiTheme="minorHAnsi" w:hAnsiTheme="minorHAnsi" w:cstheme="minorHAnsi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327D3">
        <w:rPr>
          <w:rFonts w:asciiTheme="minorHAnsi" w:hAnsiTheme="minorHAnsi" w:cstheme="minorHAnsi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DE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327D3">
        <w:rPr>
          <w:rFonts w:asciiTheme="minorHAnsi" w:hAnsiTheme="minorHAnsi" w:cstheme="minorHAnsi"/>
          <w:sz w:val="22"/>
          <w:szCs w:val="22"/>
        </w:rPr>
        <w:t>,</w:t>
      </w:r>
      <w:r w:rsidRPr="005327D3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as</w:t>
      </w:r>
      <w:r w:rsidRPr="005327D3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327D3">
        <w:rPr>
          <w:rFonts w:asciiTheme="minorHAnsi" w:hAnsiTheme="minorHAnsi" w:cstheme="minorHAnsi"/>
          <w:sz w:val="22"/>
          <w:szCs w:val="22"/>
        </w:rPr>
        <w:t xml:space="preserve">ell </w:t>
      </w:r>
      <w:r w:rsidRPr="005327D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as</w:t>
      </w:r>
      <w:r w:rsidRPr="005327D3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327D3">
        <w:rPr>
          <w:rFonts w:asciiTheme="minorHAnsi" w:hAnsiTheme="minorHAnsi" w:cstheme="minorHAnsi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327D3">
        <w:rPr>
          <w:rFonts w:asciiTheme="minorHAnsi" w:hAnsiTheme="minorHAnsi" w:cstheme="minorHAnsi"/>
          <w:sz w:val="22"/>
          <w:szCs w:val="22"/>
        </w:rPr>
        <w:t xml:space="preserve">m </w:t>
      </w:r>
      <w:r w:rsidRPr="005327D3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DEF</w:t>
      </w:r>
      <w:r w:rsidRPr="005327D3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327D3">
        <w:rPr>
          <w:rFonts w:asciiTheme="minorHAnsi" w:hAnsiTheme="minorHAnsi" w:cstheme="minorHAnsi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327D3">
        <w:rPr>
          <w:rFonts w:asciiTheme="minorHAnsi" w:hAnsiTheme="minorHAnsi" w:cstheme="minorHAnsi"/>
          <w:sz w:val="22"/>
          <w:szCs w:val="22"/>
        </w:rPr>
        <w:t>.</w:t>
      </w:r>
      <w:r w:rsidRPr="005327D3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w w:val="108"/>
          <w:sz w:val="22"/>
          <w:szCs w:val="22"/>
        </w:rPr>
        <w:t>A</w:t>
      </w:r>
      <w:r w:rsidRPr="005327D3">
        <w:rPr>
          <w:rFonts w:asciiTheme="minorHAnsi" w:hAnsiTheme="minorHAnsi" w:cstheme="minorHAnsi"/>
          <w:w w:val="122"/>
          <w:sz w:val="22"/>
          <w:szCs w:val="22"/>
        </w:rPr>
        <w:t>d</w:t>
      </w:r>
      <w:r w:rsidRPr="005327D3">
        <w:rPr>
          <w:rFonts w:asciiTheme="minorHAnsi" w:hAnsiTheme="minorHAnsi" w:cstheme="minorHAnsi"/>
          <w:spacing w:val="1"/>
          <w:w w:val="122"/>
          <w:sz w:val="22"/>
          <w:szCs w:val="22"/>
        </w:rPr>
        <w:t>d</w:t>
      </w:r>
      <w:r w:rsidRPr="005327D3">
        <w:rPr>
          <w:rFonts w:asciiTheme="minorHAnsi" w:hAnsiTheme="minorHAnsi" w:cstheme="minorHAnsi"/>
          <w:spacing w:val="-3"/>
          <w:w w:val="108"/>
          <w:sz w:val="22"/>
          <w:szCs w:val="22"/>
        </w:rPr>
        <w:t>e</w:t>
      </w:r>
      <w:r w:rsidRPr="005327D3">
        <w:rPr>
          <w:rFonts w:asciiTheme="minorHAnsi" w:hAnsiTheme="minorHAnsi" w:cstheme="minorHAnsi"/>
          <w:w w:val="122"/>
          <w:sz w:val="22"/>
          <w:szCs w:val="22"/>
        </w:rPr>
        <w:t xml:space="preserve">d 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327D3">
        <w:rPr>
          <w:rFonts w:asciiTheme="minorHAnsi" w:hAnsiTheme="minorHAnsi" w:cstheme="minorHAnsi"/>
          <w:sz w:val="22"/>
          <w:szCs w:val="22"/>
        </w:rPr>
        <w:t>u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327D3">
        <w:rPr>
          <w:rFonts w:asciiTheme="minorHAnsi" w:hAnsiTheme="minorHAnsi" w:cstheme="minorHAnsi"/>
          <w:sz w:val="22"/>
          <w:szCs w:val="22"/>
        </w:rPr>
        <w:t xml:space="preserve">l  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co</w:t>
      </w:r>
      <w:r w:rsidRPr="005327D3">
        <w:rPr>
          <w:rFonts w:asciiTheme="minorHAnsi" w:hAnsiTheme="minorHAnsi" w:cstheme="minorHAnsi"/>
          <w:spacing w:val="-3"/>
          <w:w w:val="110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-2"/>
          <w:w w:val="110"/>
          <w:sz w:val="22"/>
          <w:szCs w:val="22"/>
        </w:rPr>
        <w:t>o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l</w:t>
      </w:r>
      <w:r w:rsidRPr="005327D3">
        <w:rPr>
          <w:rFonts w:asciiTheme="minorHAnsi" w:hAnsiTheme="minorHAnsi" w:cstheme="minorHAnsi"/>
          <w:spacing w:val="24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of</w:t>
      </w:r>
      <w:r w:rsidRPr="005327D3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 xml:space="preserve">event </w:t>
      </w:r>
      <w:r w:rsidRPr="005327D3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2"/>
          <w:w w:val="113"/>
          <w:sz w:val="22"/>
          <w:szCs w:val="22"/>
        </w:rPr>
        <w:t>p</w:t>
      </w:r>
      <w:r w:rsidRPr="005327D3">
        <w:rPr>
          <w:rFonts w:asciiTheme="minorHAnsi" w:hAnsiTheme="minorHAnsi" w:cstheme="minorHAnsi"/>
          <w:spacing w:val="1"/>
          <w:w w:val="113"/>
          <w:sz w:val="22"/>
          <w:szCs w:val="22"/>
        </w:rPr>
        <w:t>l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3"/>
          <w:w w:val="113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ning</w:t>
      </w:r>
      <w:r w:rsidRPr="005327D3">
        <w:rPr>
          <w:rFonts w:asciiTheme="minorHAnsi" w:hAnsiTheme="minorHAnsi" w:cstheme="minorHAnsi"/>
          <w:spacing w:val="24"/>
          <w:w w:val="11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327D3">
        <w:rPr>
          <w:rFonts w:asciiTheme="minorHAnsi" w:hAnsiTheme="minorHAnsi" w:cstheme="minorHAnsi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5327D3">
        <w:rPr>
          <w:rFonts w:asciiTheme="minorHAnsi" w:hAnsiTheme="minorHAnsi" w:cstheme="minorHAnsi"/>
          <w:sz w:val="22"/>
          <w:szCs w:val="22"/>
        </w:rPr>
        <w:t>ob</w:t>
      </w:r>
      <w:r w:rsidRPr="005327D3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327D3">
        <w:rPr>
          <w:rFonts w:asciiTheme="minorHAnsi" w:hAnsiTheme="minorHAnsi" w:cstheme="minorHAnsi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2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327D3">
        <w:rPr>
          <w:rFonts w:asciiTheme="minorHAnsi" w:hAnsiTheme="minorHAnsi" w:cstheme="minorHAnsi"/>
          <w:sz w:val="22"/>
          <w:szCs w:val="22"/>
        </w:rPr>
        <w:t>08.</w:t>
      </w:r>
      <w:r w:rsidRPr="005327D3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M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e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d</w:t>
      </w:r>
      <w:r w:rsidRPr="005327D3">
        <w:rPr>
          <w:rFonts w:asciiTheme="minorHAnsi" w:hAnsiTheme="minorHAnsi" w:cstheme="minorHAnsi"/>
          <w:spacing w:val="25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co</w:t>
      </w:r>
      <w:r w:rsidRPr="005327D3">
        <w:rPr>
          <w:rFonts w:asciiTheme="minorHAnsi" w:hAnsiTheme="minorHAnsi" w:cstheme="minorHAnsi"/>
          <w:spacing w:val="-1"/>
          <w:w w:val="112"/>
          <w:sz w:val="22"/>
          <w:szCs w:val="22"/>
        </w:rPr>
        <w:t>ns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ant</w:t>
      </w:r>
      <w:r w:rsidRPr="005327D3">
        <w:rPr>
          <w:rFonts w:asciiTheme="minorHAnsi" w:hAnsiTheme="minorHAnsi" w:cstheme="minorHAnsi"/>
          <w:spacing w:val="20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327D3">
        <w:rPr>
          <w:rFonts w:asciiTheme="minorHAnsi" w:hAnsiTheme="minorHAnsi" w:cstheme="minorHAnsi"/>
          <w:sz w:val="22"/>
          <w:szCs w:val="22"/>
        </w:rPr>
        <w:t xml:space="preserve">d </w:t>
      </w:r>
      <w:r w:rsidRPr="005327D3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 xml:space="preserve">open </w:t>
      </w:r>
      <w:r w:rsidRPr="005327D3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d</w:t>
      </w:r>
      <w:r w:rsidRPr="005327D3">
        <w:rPr>
          <w:rFonts w:asciiTheme="minorHAnsi" w:hAnsiTheme="minorHAnsi" w:cstheme="minorHAnsi"/>
          <w:spacing w:val="1"/>
          <w:w w:val="113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1"/>
          <w:w w:val="113"/>
          <w:sz w:val="22"/>
          <w:szCs w:val="22"/>
        </w:rPr>
        <w:t>l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ogue</w:t>
      </w:r>
      <w:r w:rsidRPr="005327D3">
        <w:rPr>
          <w:rFonts w:asciiTheme="minorHAnsi" w:hAnsiTheme="minorHAnsi" w:cstheme="minorHAnsi"/>
          <w:spacing w:val="17"/>
          <w:w w:val="11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327D3">
        <w:rPr>
          <w:rFonts w:asciiTheme="minorHAnsi" w:hAnsiTheme="minorHAnsi" w:cstheme="minorHAnsi"/>
          <w:sz w:val="22"/>
          <w:szCs w:val="22"/>
        </w:rPr>
        <w:t xml:space="preserve">h </w:t>
      </w:r>
      <w:r w:rsidRPr="005327D3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h</w:t>
      </w:r>
      <w:r w:rsidRPr="005327D3">
        <w:rPr>
          <w:rFonts w:asciiTheme="minorHAnsi" w:hAnsiTheme="minorHAnsi" w:cstheme="minorHAnsi"/>
          <w:spacing w:val="-1"/>
          <w:w w:val="113"/>
          <w:sz w:val="22"/>
          <w:szCs w:val="22"/>
        </w:rPr>
        <w:t>e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1"/>
          <w:w w:val="113"/>
          <w:sz w:val="22"/>
          <w:szCs w:val="22"/>
        </w:rPr>
        <w:t>l</w:t>
      </w:r>
      <w:r w:rsidRPr="005327D3">
        <w:rPr>
          <w:rFonts w:asciiTheme="minorHAnsi" w:hAnsiTheme="minorHAnsi" w:cstheme="minorHAnsi"/>
          <w:spacing w:val="1"/>
          <w:w w:val="113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h</w:t>
      </w:r>
      <w:r w:rsidRPr="005327D3">
        <w:rPr>
          <w:rFonts w:asciiTheme="minorHAnsi" w:hAnsiTheme="minorHAnsi" w:cstheme="minorHAnsi"/>
          <w:spacing w:val="28"/>
          <w:w w:val="11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ca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327D3">
        <w:rPr>
          <w:rFonts w:asciiTheme="minorHAnsi" w:hAnsiTheme="minorHAnsi" w:cstheme="minorHAnsi"/>
          <w:sz w:val="22"/>
          <w:szCs w:val="22"/>
        </w:rPr>
        <w:t xml:space="preserve">e </w:t>
      </w:r>
      <w:r w:rsidRPr="005327D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7"/>
          <w:sz w:val="22"/>
          <w:szCs w:val="22"/>
        </w:rPr>
        <w:t xml:space="preserve">and 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s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f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w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are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s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327D3">
        <w:rPr>
          <w:rFonts w:asciiTheme="minorHAnsi" w:hAnsiTheme="minorHAnsi" w:cstheme="minorHAnsi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327D3">
        <w:rPr>
          <w:rFonts w:asciiTheme="minorHAnsi" w:hAnsiTheme="minorHAnsi" w:cstheme="minorHAnsi"/>
          <w:sz w:val="22"/>
          <w:szCs w:val="22"/>
        </w:rPr>
        <w:t xml:space="preserve">ces </w:t>
      </w:r>
      <w:r w:rsidRPr="005327D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g</w:t>
      </w:r>
      <w:r w:rsidRPr="005327D3">
        <w:rPr>
          <w:rFonts w:asciiTheme="minorHAnsi" w:hAnsiTheme="minorHAnsi" w:cstheme="minorHAnsi"/>
          <w:spacing w:val="1"/>
          <w:w w:val="114"/>
          <w:sz w:val="22"/>
          <w:szCs w:val="22"/>
        </w:rPr>
        <w:t>r</w:t>
      </w:r>
      <w:r w:rsidRPr="005327D3">
        <w:rPr>
          <w:rFonts w:asciiTheme="minorHAnsi" w:hAnsiTheme="minorHAnsi" w:cstheme="minorHAnsi"/>
          <w:w w:val="115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-3"/>
          <w:w w:val="115"/>
          <w:sz w:val="22"/>
          <w:szCs w:val="22"/>
        </w:rPr>
        <w:t>u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ps.</w:t>
      </w:r>
    </w:p>
    <w:p w14:paraId="68D2A5F7" w14:textId="77777777" w:rsidR="00797613" w:rsidRPr="005327D3" w:rsidRDefault="00797613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7435D3F6" w14:textId="77777777" w:rsidR="00797613" w:rsidRPr="005327D3" w:rsidRDefault="005327D3">
      <w:pPr>
        <w:ind w:left="148" w:right="4993"/>
        <w:jc w:val="both"/>
        <w:rPr>
          <w:rFonts w:asciiTheme="minorHAnsi" w:hAnsiTheme="minorHAnsi" w:cstheme="minorHAnsi"/>
          <w:sz w:val="22"/>
          <w:szCs w:val="22"/>
        </w:rPr>
      </w:pPr>
      <w:r w:rsidRPr="005327D3">
        <w:rPr>
          <w:rFonts w:asciiTheme="minorHAnsi" w:hAnsiTheme="minorHAnsi" w:cstheme="minorHAnsi"/>
          <w:b/>
          <w:i/>
          <w:spacing w:val="-1"/>
          <w:w w:val="112"/>
          <w:sz w:val="22"/>
          <w:szCs w:val="22"/>
        </w:rPr>
        <w:t>N</w:t>
      </w:r>
      <w:r w:rsidRPr="005327D3">
        <w:rPr>
          <w:rFonts w:asciiTheme="minorHAnsi" w:hAnsiTheme="minorHAnsi" w:cstheme="minorHAnsi"/>
          <w:b/>
          <w:i/>
          <w:w w:val="112"/>
          <w:sz w:val="22"/>
          <w:szCs w:val="22"/>
        </w:rPr>
        <w:t>at</w:t>
      </w:r>
      <w:r w:rsidRPr="005327D3">
        <w:rPr>
          <w:rFonts w:asciiTheme="minorHAnsi" w:hAnsiTheme="minorHAnsi" w:cstheme="minorHAnsi"/>
          <w:b/>
          <w:i/>
          <w:spacing w:val="-1"/>
          <w:w w:val="112"/>
          <w:sz w:val="22"/>
          <w:szCs w:val="22"/>
        </w:rPr>
        <w:t>i</w:t>
      </w:r>
      <w:r w:rsidRPr="005327D3">
        <w:rPr>
          <w:rFonts w:asciiTheme="minorHAnsi" w:hAnsiTheme="minorHAnsi" w:cstheme="minorHAnsi"/>
          <w:b/>
          <w:i/>
          <w:w w:val="112"/>
          <w:sz w:val="22"/>
          <w:szCs w:val="22"/>
        </w:rPr>
        <w:t>onal</w:t>
      </w:r>
      <w:r w:rsidRPr="005327D3">
        <w:rPr>
          <w:rFonts w:asciiTheme="minorHAnsi" w:hAnsiTheme="minorHAnsi" w:cstheme="minorHAnsi"/>
          <w:b/>
          <w:i/>
          <w:spacing w:val="-6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i/>
          <w:sz w:val="22"/>
          <w:szCs w:val="22"/>
        </w:rPr>
        <w:t>Even</w:t>
      </w:r>
      <w:r w:rsidRPr="005327D3">
        <w:rPr>
          <w:rFonts w:asciiTheme="minorHAnsi" w:hAnsiTheme="minorHAnsi" w:cstheme="minorHAnsi"/>
          <w:b/>
          <w:i/>
          <w:spacing w:val="-3"/>
          <w:sz w:val="22"/>
          <w:szCs w:val="22"/>
        </w:rPr>
        <w:t>t</w:t>
      </w:r>
      <w:r w:rsidRPr="005327D3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5327D3">
        <w:rPr>
          <w:rFonts w:asciiTheme="minorHAnsi" w:hAnsiTheme="minorHAnsi" w:cstheme="minorHAnsi"/>
          <w:b/>
          <w:i/>
          <w:spacing w:val="47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i/>
          <w:sz w:val="22"/>
          <w:szCs w:val="22"/>
        </w:rPr>
        <w:t>M</w:t>
      </w:r>
      <w:r w:rsidRPr="005327D3">
        <w:rPr>
          <w:rFonts w:asciiTheme="minorHAnsi" w:hAnsiTheme="minorHAnsi" w:cstheme="minorHAnsi"/>
          <w:b/>
          <w:i/>
          <w:spacing w:val="-3"/>
          <w:sz w:val="22"/>
          <w:szCs w:val="22"/>
        </w:rPr>
        <w:t>a</w:t>
      </w:r>
      <w:r w:rsidRPr="005327D3">
        <w:rPr>
          <w:rFonts w:asciiTheme="minorHAnsi" w:hAnsiTheme="minorHAnsi" w:cstheme="minorHAnsi"/>
          <w:b/>
          <w:i/>
          <w:sz w:val="22"/>
          <w:szCs w:val="22"/>
        </w:rPr>
        <w:t>nager</w:t>
      </w:r>
      <w:r w:rsidRPr="005327D3">
        <w:rPr>
          <w:rFonts w:asciiTheme="minorHAnsi" w:hAnsiTheme="minorHAnsi" w:cstheme="minorHAnsi"/>
          <w:b/>
          <w:i/>
          <w:spacing w:val="3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(H</w:t>
      </w:r>
      <w:r w:rsidRPr="005327D3">
        <w:rPr>
          <w:rFonts w:asciiTheme="minorHAnsi" w:hAnsiTheme="minorHAnsi" w:cstheme="minorHAnsi"/>
          <w:i/>
          <w:sz w:val="22"/>
          <w:szCs w:val="22"/>
        </w:rPr>
        <w:t>e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alt</w:t>
      </w:r>
      <w:r w:rsidRPr="005327D3">
        <w:rPr>
          <w:rFonts w:asciiTheme="minorHAnsi" w:hAnsiTheme="minorHAnsi" w:cstheme="minorHAnsi"/>
          <w:i/>
          <w:sz w:val="22"/>
          <w:szCs w:val="22"/>
        </w:rPr>
        <w:t xml:space="preserve">h </w:t>
      </w:r>
      <w:r w:rsidRPr="005327D3">
        <w:rPr>
          <w:rFonts w:asciiTheme="minorHAnsi" w:hAnsiTheme="minorHAnsi" w:cstheme="minorHAnsi"/>
          <w:i/>
          <w:spacing w:val="1"/>
          <w:w w:val="94"/>
          <w:sz w:val="22"/>
          <w:szCs w:val="22"/>
        </w:rPr>
        <w:t>C</w:t>
      </w:r>
      <w:r w:rsidRPr="005327D3">
        <w:rPr>
          <w:rFonts w:asciiTheme="minorHAnsi" w:hAnsiTheme="minorHAnsi" w:cstheme="minorHAnsi"/>
          <w:i/>
          <w:w w:val="94"/>
          <w:sz w:val="22"/>
          <w:szCs w:val="22"/>
        </w:rPr>
        <w:t>a</w:t>
      </w:r>
      <w:r w:rsidRPr="005327D3">
        <w:rPr>
          <w:rFonts w:asciiTheme="minorHAnsi" w:hAnsiTheme="minorHAnsi" w:cstheme="minorHAnsi"/>
          <w:i/>
          <w:spacing w:val="-1"/>
          <w:w w:val="94"/>
          <w:sz w:val="22"/>
          <w:szCs w:val="22"/>
        </w:rPr>
        <w:t>r</w:t>
      </w:r>
      <w:r w:rsidRPr="005327D3">
        <w:rPr>
          <w:rFonts w:asciiTheme="minorHAnsi" w:hAnsiTheme="minorHAnsi" w:cstheme="minorHAnsi"/>
          <w:i/>
          <w:w w:val="94"/>
          <w:sz w:val="22"/>
          <w:szCs w:val="22"/>
        </w:rPr>
        <w:t>e</w:t>
      </w:r>
      <w:r w:rsidRPr="005327D3">
        <w:rPr>
          <w:rFonts w:asciiTheme="minorHAnsi" w:hAnsiTheme="minorHAnsi" w:cstheme="minorHAnsi"/>
          <w:i/>
          <w:spacing w:val="6"/>
          <w:w w:val="94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z w:val="22"/>
          <w:szCs w:val="22"/>
        </w:rPr>
        <w:t>Sec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5327D3">
        <w:rPr>
          <w:rFonts w:asciiTheme="minorHAnsi" w:hAnsiTheme="minorHAnsi" w:cstheme="minorHAnsi"/>
          <w:i/>
          <w:sz w:val="22"/>
          <w:szCs w:val="22"/>
        </w:rPr>
        <w:t>o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r)</w:t>
      </w:r>
      <w:r w:rsidRPr="005327D3">
        <w:rPr>
          <w:rFonts w:asciiTheme="minorHAnsi" w:hAnsiTheme="minorHAnsi" w:cstheme="minorHAnsi"/>
          <w:sz w:val="22"/>
          <w:szCs w:val="22"/>
        </w:rPr>
        <w:t>,</w:t>
      </w:r>
      <w:r w:rsidRPr="005327D3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2008</w:t>
      </w:r>
      <w:r w:rsidRPr="005327D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–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2009</w:t>
      </w:r>
    </w:p>
    <w:p w14:paraId="50117F66" w14:textId="77777777" w:rsidR="00797613" w:rsidRPr="005327D3" w:rsidRDefault="00797613">
      <w:pPr>
        <w:spacing w:before="12" w:line="200" w:lineRule="exact"/>
        <w:rPr>
          <w:rFonts w:asciiTheme="minorHAnsi" w:hAnsiTheme="minorHAnsi" w:cstheme="minorHAnsi"/>
          <w:sz w:val="22"/>
          <w:szCs w:val="22"/>
        </w:rPr>
      </w:pPr>
    </w:p>
    <w:p w14:paraId="4A514FC9" w14:textId="0A051BB9" w:rsidR="00797613" w:rsidRPr="005327D3" w:rsidRDefault="005327D3" w:rsidP="005327D3">
      <w:pPr>
        <w:ind w:firstLine="148"/>
        <w:rPr>
          <w:rFonts w:asciiTheme="minorHAnsi" w:hAnsiTheme="minorHAnsi" w:cstheme="minorHAnsi"/>
          <w:sz w:val="22"/>
          <w:szCs w:val="22"/>
        </w:rPr>
      </w:pPr>
      <w:r w:rsidRPr="005327D3">
        <w:rPr>
          <w:rFonts w:asciiTheme="minorHAnsi" w:hAnsiTheme="minorHAnsi" w:cstheme="minorHAnsi"/>
          <w:w w:val="113"/>
          <w:sz w:val="22"/>
          <w:szCs w:val="22"/>
        </w:rPr>
        <w:t>Spearh</w:t>
      </w:r>
      <w:r w:rsidRPr="005327D3">
        <w:rPr>
          <w:rFonts w:asciiTheme="minorHAnsi" w:hAnsiTheme="minorHAnsi" w:cstheme="minorHAnsi"/>
          <w:spacing w:val="-3"/>
          <w:w w:val="113"/>
          <w:sz w:val="22"/>
          <w:szCs w:val="22"/>
        </w:rPr>
        <w:t>e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ad</w:t>
      </w:r>
      <w:r w:rsidRPr="005327D3">
        <w:rPr>
          <w:rFonts w:asciiTheme="minorHAnsi" w:hAnsiTheme="minorHAnsi" w:cstheme="minorHAnsi"/>
          <w:spacing w:val="-2"/>
          <w:w w:val="113"/>
          <w:sz w:val="22"/>
          <w:szCs w:val="22"/>
        </w:rPr>
        <w:t>e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d</w:t>
      </w:r>
      <w:r w:rsidRPr="005327D3">
        <w:rPr>
          <w:rFonts w:asciiTheme="minorHAnsi" w:hAnsiTheme="minorHAnsi" w:cstheme="minorHAnsi"/>
          <w:spacing w:val="-4"/>
          <w:w w:val="11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327D3">
        <w:rPr>
          <w:rFonts w:asciiTheme="minorHAnsi" w:hAnsiTheme="minorHAnsi" w:cstheme="minorHAnsi"/>
          <w:sz w:val="22"/>
          <w:szCs w:val="22"/>
        </w:rPr>
        <w:t>l</w:t>
      </w:r>
      <w:r w:rsidRPr="005327D3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p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l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an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3"/>
          <w:w w:val="111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g</w:t>
      </w:r>
      <w:r w:rsidRPr="005327D3">
        <w:rPr>
          <w:rFonts w:asciiTheme="minorHAnsi" w:hAnsiTheme="minorHAnsi" w:cstheme="minorHAnsi"/>
          <w:spacing w:val="14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act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v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es</w:t>
      </w:r>
      <w:r w:rsidRPr="005327D3">
        <w:rPr>
          <w:rFonts w:asciiTheme="minorHAnsi" w:hAnsiTheme="minorHAnsi" w:cstheme="minorHAnsi"/>
          <w:spacing w:val="-17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327D3">
        <w:rPr>
          <w:rFonts w:asciiTheme="minorHAnsi" w:hAnsiTheme="minorHAnsi" w:cstheme="minorHAnsi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327D3">
        <w:rPr>
          <w:rFonts w:asciiTheme="minorHAnsi" w:hAnsiTheme="minorHAnsi" w:cstheme="minorHAnsi"/>
          <w:sz w:val="22"/>
          <w:szCs w:val="22"/>
        </w:rPr>
        <w:t>m</w:t>
      </w:r>
      <w:r w:rsidRPr="005327D3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co</w:t>
      </w:r>
      <w:r w:rsidRPr="005327D3">
        <w:rPr>
          <w:rFonts w:asciiTheme="minorHAnsi" w:hAnsiTheme="minorHAnsi" w:cstheme="minorHAnsi"/>
          <w:spacing w:val="-3"/>
          <w:w w:val="110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ce</w:t>
      </w:r>
      <w:r w:rsidRPr="005327D3">
        <w:rPr>
          <w:rFonts w:asciiTheme="minorHAnsi" w:hAnsiTheme="minorHAnsi" w:cstheme="minorHAnsi"/>
          <w:spacing w:val="-3"/>
          <w:w w:val="110"/>
          <w:sz w:val="22"/>
          <w:szCs w:val="22"/>
        </w:rPr>
        <w:t>p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-2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327D3">
        <w:rPr>
          <w:rFonts w:asciiTheme="minorHAnsi" w:hAnsiTheme="minorHAnsi" w:cstheme="minorHAnsi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x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ec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u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on</w:t>
      </w:r>
      <w:r w:rsidRPr="005327D3">
        <w:rPr>
          <w:rFonts w:asciiTheme="minorHAnsi" w:hAnsiTheme="minorHAnsi" w:cstheme="minorHAnsi"/>
          <w:spacing w:val="-5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327D3">
        <w:rPr>
          <w:rFonts w:asciiTheme="minorHAnsi" w:hAnsiTheme="minorHAnsi" w:cstheme="minorHAnsi"/>
          <w:sz w:val="22"/>
          <w:szCs w:val="22"/>
        </w:rPr>
        <w:t>or</w:t>
      </w:r>
      <w:r w:rsidRPr="005327D3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eve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s</w:t>
      </w:r>
      <w:r w:rsidRPr="005327D3">
        <w:rPr>
          <w:rFonts w:asciiTheme="minorHAnsi" w:hAnsiTheme="minorHAnsi" w:cstheme="minorHAnsi"/>
          <w:spacing w:val="-6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327D3">
        <w:rPr>
          <w:rFonts w:asciiTheme="minorHAnsi" w:hAnsiTheme="minorHAnsi" w:cstheme="minorHAnsi"/>
          <w:sz w:val="22"/>
          <w:szCs w:val="22"/>
        </w:rPr>
        <w:t>h  up</w:t>
      </w:r>
      <w:r w:rsidRPr="005327D3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327D3">
        <w:rPr>
          <w:rFonts w:asciiTheme="minorHAnsi" w:hAnsiTheme="minorHAnsi" w:cstheme="minorHAnsi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$1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327D3">
        <w:rPr>
          <w:rFonts w:asciiTheme="minorHAnsi" w:hAnsiTheme="minorHAnsi" w:cstheme="minorHAnsi"/>
          <w:sz w:val="22"/>
          <w:szCs w:val="22"/>
        </w:rPr>
        <w:t>0,000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b</w:t>
      </w:r>
      <w:r w:rsidRPr="005327D3">
        <w:rPr>
          <w:rFonts w:asciiTheme="minorHAnsi" w:hAnsiTheme="minorHAnsi" w:cstheme="minorHAnsi"/>
          <w:spacing w:val="-3"/>
          <w:w w:val="121"/>
          <w:sz w:val="22"/>
          <w:szCs w:val="22"/>
        </w:rPr>
        <w:t>u</w:t>
      </w:r>
      <w:r w:rsidRPr="005327D3">
        <w:rPr>
          <w:rFonts w:asciiTheme="minorHAnsi" w:hAnsiTheme="minorHAnsi" w:cstheme="minorHAnsi"/>
          <w:w w:val="117"/>
          <w:sz w:val="22"/>
          <w:szCs w:val="22"/>
        </w:rPr>
        <w:t>dg</w:t>
      </w:r>
      <w:r w:rsidRPr="005327D3">
        <w:rPr>
          <w:rFonts w:asciiTheme="minorHAnsi" w:hAnsiTheme="minorHAnsi" w:cstheme="minorHAnsi"/>
          <w:spacing w:val="-3"/>
          <w:w w:val="108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1"/>
          <w:w w:val="118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-1"/>
          <w:w w:val="109"/>
          <w:sz w:val="22"/>
          <w:szCs w:val="22"/>
        </w:rPr>
        <w:t>s</w:t>
      </w:r>
      <w:r w:rsidRPr="005327D3">
        <w:rPr>
          <w:rFonts w:asciiTheme="minorHAnsi" w:hAnsiTheme="minorHAnsi" w:cstheme="minorHAnsi"/>
          <w:sz w:val="22"/>
          <w:szCs w:val="22"/>
        </w:rPr>
        <w:t>.</w:t>
      </w:r>
    </w:p>
    <w:p w14:paraId="5FDE0636" w14:textId="77777777" w:rsidR="005327D3" w:rsidRPr="005327D3" w:rsidRDefault="005327D3" w:rsidP="005327D3">
      <w:pPr>
        <w:spacing w:before="20"/>
        <w:ind w:firstLine="148"/>
        <w:rPr>
          <w:rFonts w:asciiTheme="minorHAnsi" w:hAnsiTheme="minorHAnsi" w:cstheme="minorHAnsi"/>
          <w:sz w:val="22"/>
          <w:szCs w:val="22"/>
        </w:rPr>
      </w:pPr>
      <w:r w:rsidRPr="005327D3">
        <w:rPr>
          <w:rFonts w:asciiTheme="minorHAnsi" w:hAnsiTheme="minorHAnsi" w:cstheme="minorHAnsi"/>
          <w:w w:val="115"/>
          <w:sz w:val="22"/>
          <w:szCs w:val="22"/>
        </w:rPr>
        <w:t>Ha</w:t>
      </w:r>
      <w:r w:rsidRPr="005327D3">
        <w:rPr>
          <w:rFonts w:asciiTheme="minorHAnsi" w:hAnsiTheme="minorHAnsi" w:cstheme="minorHAnsi"/>
          <w:spacing w:val="-1"/>
          <w:w w:val="115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-2"/>
          <w:w w:val="115"/>
          <w:sz w:val="22"/>
          <w:szCs w:val="22"/>
        </w:rPr>
        <w:t>d</w:t>
      </w:r>
      <w:r w:rsidRPr="005327D3">
        <w:rPr>
          <w:rFonts w:asciiTheme="minorHAnsi" w:hAnsiTheme="minorHAnsi" w:cstheme="minorHAnsi"/>
          <w:spacing w:val="1"/>
          <w:w w:val="115"/>
          <w:sz w:val="22"/>
          <w:szCs w:val="22"/>
        </w:rPr>
        <w:t>l</w:t>
      </w:r>
      <w:r w:rsidRPr="005327D3">
        <w:rPr>
          <w:rFonts w:asciiTheme="minorHAnsi" w:hAnsiTheme="minorHAnsi" w:cstheme="minorHAnsi"/>
          <w:w w:val="115"/>
          <w:sz w:val="22"/>
          <w:szCs w:val="22"/>
        </w:rPr>
        <w:t>ed</w:t>
      </w:r>
      <w:r w:rsidRPr="005327D3">
        <w:rPr>
          <w:rFonts w:asciiTheme="minorHAnsi" w:hAnsiTheme="minorHAnsi" w:cstheme="minorHAnsi"/>
          <w:spacing w:val="-6"/>
          <w:w w:val="115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327D3">
        <w:rPr>
          <w:rFonts w:asciiTheme="minorHAnsi" w:hAnsiTheme="minorHAnsi" w:cstheme="minorHAnsi"/>
          <w:sz w:val="22"/>
          <w:szCs w:val="22"/>
        </w:rPr>
        <w:t>l</w:t>
      </w:r>
      <w:r w:rsidRPr="005327D3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327D3">
        <w:rPr>
          <w:rFonts w:asciiTheme="minorHAnsi" w:hAnsiTheme="minorHAnsi" w:cstheme="minorHAnsi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327D3">
        <w:rPr>
          <w:rFonts w:asciiTheme="minorHAnsi" w:hAnsiTheme="minorHAnsi" w:cstheme="minorHAnsi"/>
          <w:sz w:val="22"/>
          <w:szCs w:val="22"/>
        </w:rPr>
        <w:t xml:space="preserve">t </w:t>
      </w:r>
      <w:r w:rsidRPr="005327D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w w:val="113"/>
          <w:sz w:val="22"/>
          <w:szCs w:val="22"/>
        </w:rPr>
        <w:t>b</w:t>
      </w:r>
      <w:r w:rsidRPr="005327D3">
        <w:rPr>
          <w:rFonts w:asciiTheme="minorHAnsi" w:hAnsiTheme="minorHAnsi" w:cstheme="minorHAnsi"/>
          <w:spacing w:val="-3"/>
          <w:w w:val="113"/>
          <w:sz w:val="22"/>
          <w:szCs w:val="22"/>
        </w:rPr>
        <w:t>u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dge</w:t>
      </w:r>
      <w:r w:rsidRPr="005327D3">
        <w:rPr>
          <w:rFonts w:asciiTheme="minorHAnsi" w:hAnsiTheme="minorHAnsi" w:cstheme="minorHAnsi"/>
          <w:spacing w:val="-2"/>
          <w:w w:val="113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-1"/>
          <w:w w:val="113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ng,</w:t>
      </w:r>
      <w:r w:rsidRPr="005327D3">
        <w:rPr>
          <w:rFonts w:asciiTheme="minorHAnsi" w:hAnsiTheme="minorHAnsi" w:cstheme="minorHAnsi"/>
          <w:spacing w:val="-3"/>
          <w:w w:val="11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w w:val="113"/>
          <w:sz w:val="22"/>
          <w:szCs w:val="22"/>
        </w:rPr>
        <w:t>e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-1"/>
          <w:w w:val="113"/>
          <w:sz w:val="22"/>
          <w:szCs w:val="22"/>
        </w:rPr>
        <w:t>s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u</w:t>
      </w:r>
      <w:r w:rsidRPr="005327D3">
        <w:rPr>
          <w:rFonts w:asciiTheme="minorHAnsi" w:hAnsiTheme="minorHAnsi" w:cstheme="minorHAnsi"/>
          <w:spacing w:val="-2"/>
          <w:w w:val="113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1"/>
          <w:w w:val="113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ng</w:t>
      </w:r>
      <w:r w:rsidRPr="005327D3">
        <w:rPr>
          <w:rFonts w:asciiTheme="minorHAnsi" w:hAnsiTheme="minorHAnsi" w:cstheme="minorHAnsi"/>
          <w:spacing w:val="-3"/>
          <w:w w:val="11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5327D3">
        <w:rPr>
          <w:rFonts w:asciiTheme="minorHAnsi" w:hAnsiTheme="minorHAnsi" w:cstheme="minorHAnsi"/>
          <w:sz w:val="22"/>
          <w:szCs w:val="22"/>
        </w:rPr>
        <w:t>p</w:t>
      </w:r>
      <w:r w:rsidRPr="005327D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qu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l</w:t>
      </w:r>
      <w:r w:rsidRPr="005327D3">
        <w:rPr>
          <w:rFonts w:asciiTheme="minorHAnsi" w:hAnsiTheme="minorHAnsi" w:cstheme="minorHAnsi"/>
          <w:spacing w:val="-1"/>
          <w:w w:val="112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y</w:t>
      </w:r>
      <w:r w:rsidRPr="005327D3">
        <w:rPr>
          <w:rFonts w:asciiTheme="minorHAnsi" w:hAnsiTheme="minorHAnsi" w:cstheme="minorHAnsi"/>
          <w:spacing w:val="-5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327D3">
        <w:rPr>
          <w:rFonts w:asciiTheme="minorHAnsi" w:hAnsiTheme="minorHAnsi" w:cstheme="minorHAnsi"/>
          <w:sz w:val="22"/>
          <w:szCs w:val="22"/>
        </w:rPr>
        <w:t>hi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327D3">
        <w:rPr>
          <w:rFonts w:asciiTheme="minorHAnsi" w:hAnsiTheme="minorHAnsi" w:cstheme="minorHAnsi"/>
          <w:sz w:val="22"/>
          <w:szCs w:val="22"/>
        </w:rPr>
        <w:t xml:space="preserve">e </w:t>
      </w:r>
      <w:r w:rsidRPr="005327D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co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ns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3"/>
          <w:w w:val="110"/>
          <w:sz w:val="22"/>
          <w:szCs w:val="22"/>
        </w:rPr>
        <w:t>s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-2"/>
          <w:w w:val="110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l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y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2"/>
          <w:w w:val="110"/>
          <w:sz w:val="22"/>
          <w:szCs w:val="22"/>
        </w:rPr>
        <w:t>c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-2"/>
          <w:w w:val="110"/>
          <w:sz w:val="22"/>
          <w:szCs w:val="22"/>
        </w:rPr>
        <w:t>m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ng</w:t>
      </w:r>
      <w:r w:rsidRPr="005327D3">
        <w:rPr>
          <w:rFonts w:asciiTheme="minorHAnsi" w:hAnsiTheme="minorHAnsi" w:cstheme="minorHAnsi"/>
          <w:spacing w:val="-5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327D3">
        <w:rPr>
          <w:rFonts w:asciiTheme="minorHAnsi" w:hAnsiTheme="minorHAnsi" w:cstheme="minorHAnsi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w w:val="118"/>
          <w:sz w:val="22"/>
          <w:szCs w:val="22"/>
        </w:rPr>
        <w:t>u</w:t>
      </w:r>
      <w:r w:rsidRPr="005327D3">
        <w:rPr>
          <w:rFonts w:asciiTheme="minorHAnsi" w:hAnsiTheme="minorHAnsi" w:cstheme="minorHAnsi"/>
          <w:spacing w:val="-4"/>
          <w:w w:val="118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8"/>
          <w:sz w:val="22"/>
          <w:szCs w:val="22"/>
        </w:rPr>
        <w:t>der</w:t>
      </w:r>
      <w:r w:rsidRPr="005327D3">
        <w:rPr>
          <w:rFonts w:asciiTheme="minorHAnsi" w:hAnsiTheme="minorHAnsi" w:cstheme="minorHAnsi"/>
          <w:spacing w:val="-10"/>
          <w:w w:val="11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b</w:t>
      </w:r>
      <w:r w:rsidRPr="005327D3">
        <w:rPr>
          <w:rFonts w:asciiTheme="minorHAnsi" w:hAnsiTheme="minorHAnsi" w:cstheme="minorHAnsi"/>
          <w:spacing w:val="-3"/>
          <w:w w:val="121"/>
          <w:sz w:val="22"/>
          <w:szCs w:val="22"/>
        </w:rPr>
        <w:t>u</w:t>
      </w:r>
      <w:r w:rsidRPr="005327D3">
        <w:rPr>
          <w:rFonts w:asciiTheme="minorHAnsi" w:hAnsiTheme="minorHAnsi" w:cstheme="minorHAnsi"/>
          <w:w w:val="117"/>
          <w:sz w:val="22"/>
          <w:szCs w:val="22"/>
        </w:rPr>
        <w:t>dg</w:t>
      </w:r>
      <w:r w:rsidRPr="005327D3">
        <w:rPr>
          <w:rFonts w:asciiTheme="minorHAnsi" w:hAnsiTheme="minorHAnsi" w:cstheme="minorHAnsi"/>
          <w:spacing w:val="-3"/>
          <w:w w:val="108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1"/>
          <w:w w:val="118"/>
          <w:sz w:val="22"/>
          <w:szCs w:val="22"/>
        </w:rPr>
        <w:t>t</w:t>
      </w:r>
      <w:r w:rsidRPr="005327D3">
        <w:rPr>
          <w:rFonts w:asciiTheme="minorHAnsi" w:hAnsiTheme="minorHAnsi" w:cstheme="minorHAnsi"/>
          <w:sz w:val="22"/>
          <w:szCs w:val="22"/>
        </w:rPr>
        <w:t>.</w:t>
      </w:r>
    </w:p>
    <w:p w14:paraId="2B68183E" w14:textId="63A139FB" w:rsidR="00797613" w:rsidRPr="005327D3" w:rsidRDefault="005327D3" w:rsidP="005327D3">
      <w:pPr>
        <w:spacing w:before="20"/>
        <w:ind w:left="148"/>
        <w:rPr>
          <w:rFonts w:asciiTheme="minorHAnsi" w:hAnsiTheme="minorHAnsi" w:cstheme="minorHAnsi"/>
          <w:sz w:val="22"/>
          <w:szCs w:val="22"/>
        </w:rPr>
      </w:pPr>
      <w:r w:rsidRPr="005327D3">
        <w:rPr>
          <w:rFonts w:asciiTheme="minorHAnsi" w:hAnsiTheme="minorHAnsi" w:cstheme="minorHAnsi"/>
          <w:w w:val="110"/>
          <w:sz w:val="22"/>
          <w:szCs w:val="22"/>
        </w:rPr>
        <w:t>Dire</w:t>
      </w:r>
      <w:r w:rsidRPr="005327D3">
        <w:rPr>
          <w:rFonts w:asciiTheme="minorHAnsi" w:hAnsiTheme="minorHAnsi" w:cstheme="minorHAnsi"/>
          <w:spacing w:val="-2"/>
          <w:w w:val="110"/>
          <w:sz w:val="22"/>
          <w:szCs w:val="22"/>
        </w:rPr>
        <w:t>c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-3"/>
          <w:w w:val="110"/>
          <w:sz w:val="22"/>
          <w:szCs w:val="22"/>
        </w:rPr>
        <w:t>e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d</w:t>
      </w:r>
      <w:r w:rsidRPr="005327D3">
        <w:rPr>
          <w:rFonts w:asciiTheme="minorHAnsi" w:hAnsiTheme="minorHAnsi" w:cstheme="minorHAnsi"/>
          <w:spacing w:val="34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eve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327D3">
        <w:rPr>
          <w:rFonts w:asciiTheme="minorHAnsi" w:hAnsiTheme="minorHAnsi" w:cstheme="minorHAnsi"/>
          <w:sz w:val="22"/>
          <w:szCs w:val="22"/>
        </w:rPr>
        <w:t xml:space="preserve">t </w:t>
      </w:r>
      <w:r w:rsidRPr="005327D3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5327D3">
        <w:rPr>
          <w:rFonts w:asciiTheme="minorHAnsi" w:hAnsiTheme="minorHAnsi" w:cstheme="minorHAnsi"/>
          <w:sz w:val="22"/>
          <w:szCs w:val="22"/>
        </w:rPr>
        <w:t>g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327D3">
        <w:rPr>
          <w:rFonts w:asciiTheme="minorHAnsi" w:hAnsiTheme="minorHAnsi" w:cstheme="minorHAnsi"/>
          <w:sz w:val="22"/>
          <w:szCs w:val="22"/>
        </w:rPr>
        <w:t xml:space="preserve">cs </w:t>
      </w:r>
      <w:r w:rsidRPr="005327D3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w w:val="112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-1"/>
          <w:w w:val="112"/>
          <w:sz w:val="22"/>
          <w:szCs w:val="22"/>
        </w:rPr>
        <w:t>c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l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u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d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ng</w:t>
      </w:r>
      <w:r w:rsidRPr="005327D3">
        <w:rPr>
          <w:rFonts w:asciiTheme="minorHAnsi" w:hAnsiTheme="minorHAnsi" w:cstheme="minorHAnsi"/>
          <w:spacing w:val="35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re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g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1"/>
          <w:w w:val="112"/>
          <w:sz w:val="22"/>
          <w:szCs w:val="22"/>
        </w:rPr>
        <w:t>s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ra</w:t>
      </w:r>
      <w:r w:rsidRPr="005327D3">
        <w:rPr>
          <w:rFonts w:asciiTheme="minorHAnsi" w:hAnsiTheme="minorHAnsi" w:cstheme="minorHAnsi"/>
          <w:spacing w:val="-1"/>
          <w:w w:val="112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on</w:t>
      </w:r>
      <w:r w:rsidRPr="005327D3">
        <w:rPr>
          <w:rFonts w:asciiTheme="minorHAnsi" w:hAnsiTheme="minorHAnsi" w:cstheme="minorHAnsi"/>
          <w:spacing w:val="33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327D3">
        <w:rPr>
          <w:rFonts w:asciiTheme="minorHAnsi" w:hAnsiTheme="minorHAnsi" w:cstheme="minorHAnsi"/>
          <w:sz w:val="22"/>
          <w:szCs w:val="22"/>
        </w:rPr>
        <w:t xml:space="preserve">d </w:t>
      </w:r>
      <w:r w:rsidRPr="005327D3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se</w:t>
      </w:r>
      <w:r w:rsidRPr="005327D3">
        <w:rPr>
          <w:rFonts w:asciiTheme="minorHAnsi" w:hAnsiTheme="minorHAnsi" w:cstheme="minorHAnsi"/>
          <w:spacing w:val="1"/>
          <w:w w:val="113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up,</w:t>
      </w:r>
      <w:r w:rsidRPr="005327D3">
        <w:rPr>
          <w:rFonts w:asciiTheme="minorHAnsi" w:hAnsiTheme="minorHAnsi" w:cstheme="minorHAnsi"/>
          <w:spacing w:val="28"/>
          <w:w w:val="11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327D3">
        <w:rPr>
          <w:rFonts w:asciiTheme="minorHAnsi" w:hAnsiTheme="minorHAnsi" w:cstheme="minorHAnsi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327D3">
        <w:rPr>
          <w:rFonts w:asciiTheme="minorHAnsi" w:hAnsiTheme="minorHAnsi" w:cstheme="minorHAnsi"/>
          <w:sz w:val="22"/>
          <w:szCs w:val="22"/>
        </w:rPr>
        <w:t>ve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327D3">
        <w:rPr>
          <w:rFonts w:asciiTheme="minorHAnsi" w:hAnsiTheme="minorHAnsi" w:cstheme="minorHAnsi"/>
          <w:sz w:val="22"/>
          <w:szCs w:val="22"/>
        </w:rPr>
        <w:t xml:space="preserve">, </w:t>
      </w:r>
      <w:r w:rsidRPr="005327D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h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327D3">
        <w:rPr>
          <w:rFonts w:asciiTheme="minorHAnsi" w:hAnsiTheme="minorHAnsi" w:cstheme="minorHAnsi"/>
          <w:sz w:val="22"/>
          <w:szCs w:val="22"/>
        </w:rPr>
        <w:t xml:space="preserve">, </w:t>
      </w:r>
      <w:r w:rsidRPr="005327D3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2"/>
          <w:w w:val="110"/>
          <w:sz w:val="22"/>
          <w:szCs w:val="22"/>
        </w:rPr>
        <w:t>b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-3"/>
          <w:w w:val="110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h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s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,</w:t>
      </w:r>
      <w:r w:rsidRPr="005327D3">
        <w:rPr>
          <w:rFonts w:asciiTheme="minorHAnsi" w:hAnsiTheme="minorHAnsi" w:cstheme="minorHAnsi"/>
          <w:spacing w:val="34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c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327D3">
        <w:rPr>
          <w:rFonts w:asciiTheme="minorHAnsi" w:hAnsiTheme="minorHAnsi" w:cstheme="minorHAnsi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327D3">
        <w:rPr>
          <w:rFonts w:asciiTheme="minorHAnsi" w:hAnsiTheme="minorHAnsi" w:cstheme="minorHAnsi"/>
          <w:sz w:val="22"/>
          <w:szCs w:val="22"/>
        </w:rPr>
        <w:t xml:space="preserve">t </w:t>
      </w:r>
      <w:r w:rsidRPr="005327D3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rece</w:t>
      </w:r>
      <w:r w:rsidRPr="005327D3">
        <w:rPr>
          <w:rFonts w:asciiTheme="minorHAnsi" w:hAnsiTheme="minorHAnsi" w:cstheme="minorHAnsi"/>
          <w:spacing w:val="-3"/>
          <w:w w:val="110"/>
          <w:sz w:val="22"/>
          <w:szCs w:val="22"/>
        </w:rPr>
        <w:t>p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ns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,</w:t>
      </w:r>
      <w:r w:rsidRPr="005327D3">
        <w:rPr>
          <w:rFonts w:asciiTheme="minorHAnsi" w:hAnsiTheme="minorHAnsi" w:cstheme="minorHAnsi"/>
          <w:spacing w:val="35"/>
          <w:w w:val="110"/>
          <w:sz w:val="22"/>
          <w:szCs w:val="22"/>
        </w:rPr>
        <w:t xml:space="preserve">  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gu</w:t>
      </w:r>
      <w:r w:rsidRPr="005327D3">
        <w:rPr>
          <w:rFonts w:asciiTheme="minorHAnsi" w:hAnsiTheme="minorHAnsi" w:cstheme="minorHAnsi"/>
          <w:spacing w:val="-3"/>
          <w:w w:val="114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1"/>
          <w:w w:val="109"/>
          <w:sz w:val="22"/>
          <w:szCs w:val="22"/>
        </w:rPr>
        <w:t>s</w:t>
      </w:r>
      <w:r w:rsidRPr="005327D3">
        <w:rPr>
          <w:rFonts w:asciiTheme="minorHAnsi" w:hAnsiTheme="minorHAnsi" w:cstheme="minorHAnsi"/>
          <w:w w:val="118"/>
          <w:sz w:val="22"/>
          <w:szCs w:val="22"/>
        </w:rPr>
        <w:t xml:space="preserve">t 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327D3">
        <w:rPr>
          <w:rFonts w:asciiTheme="minorHAnsi" w:hAnsiTheme="minorHAnsi" w:cstheme="minorHAnsi"/>
          <w:sz w:val="22"/>
          <w:szCs w:val="22"/>
        </w:rPr>
        <w:t>s,</w:t>
      </w:r>
      <w:r w:rsidRPr="005327D3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co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nf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2"/>
          <w:w w:val="110"/>
          <w:sz w:val="22"/>
          <w:szCs w:val="22"/>
        </w:rPr>
        <w:t>r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ce</w:t>
      </w:r>
      <w:r w:rsidRPr="005327D3">
        <w:rPr>
          <w:rFonts w:asciiTheme="minorHAnsi" w:hAnsiTheme="minorHAnsi" w:cstheme="minorHAnsi"/>
          <w:spacing w:val="-15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3"/>
          <w:w w:val="110"/>
          <w:sz w:val="22"/>
          <w:szCs w:val="22"/>
        </w:rPr>
        <w:t>c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co</w:t>
      </w:r>
      <w:r w:rsidRPr="005327D3">
        <w:rPr>
          <w:rFonts w:asciiTheme="minorHAnsi" w:hAnsiTheme="minorHAnsi" w:cstheme="minorHAnsi"/>
          <w:spacing w:val="-2"/>
          <w:w w:val="110"/>
          <w:sz w:val="22"/>
          <w:szCs w:val="22"/>
        </w:rPr>
        <w:t>m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m</w:t>
      </w:r>
      <w:r w:rsidRPr="005327D3">
        <w:rPr>
          <w:rFonts w:asciiTheme="minorHAnsi" w:hAnsiTheme="minorHAnsi" w:cstheme="minorHAnsi"/>
          <w:spacing w:val="-3"/>
          <w:w w:val="110"/>
          <w:sz w:val="22"/>
          <w:szCs w:val="22"/>
        </w:rPr>
        <w:t>o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da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ns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,</w:t>
      </w:r>
      <w:r w:rsidRPr="005327D3">
        <w:rPr>
          <w:rFonts w:asciiTheme="minorHAnsi" w:hAnsiTheme="minorHAnsi" w:cstheme="minorHAnsi"/>
          <w:spacing w:val="8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p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r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s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3"/>
          <w:w w:val="110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2"/>
          <w:w w:val="110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ns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,</w:t>
      </w:r>
      <w:r w:rsidRPr="005327D3">
        <w:rPr>
          <w:rFonts w:asciiTheme="minorHAnsi" w:hAnsiTheme="minorHAnsi" w:cstheme="minorHAnsi"/>
          <w:spacing w:val="24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327D3">
        <w:rPr>
          <w:rFonts w:asciiTheme="minorHAnsi" w:hAnsiTheme="minorHAnsi" w:cstheme="minorHAnsi"/>
          <w:sz w:val="22"/>
          <w:szCs w:val="22"/>
        </w:rPr>
        <w:t xml:space="preserve">d  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ti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-3"/>
          <w:w w:val="111"/>
          <w:sz w:val="22"/>
          <w:szCs w:val="22"/>
        </w:rPr>
        <w:t>e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ra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s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,</w:t>
      </w:r>
      <w:r w:rsidRPr="005327D3">
        <w:rPr>
          <w:rFonts w:asciiTheme="minorHAnsi" w:hAnsiTheme="minorHAnsi" w:cstheme="minorHAnsi"/>
          <w:spacing w:val="-5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327D3">
        <w:rPr>
          <w:rFonts w:asciiTheme="minorHAnsi" w:hAnsiTheme="minorHAnsi" w:cstheme="minorHAnsi"/>
          <w:sz w:val="22"/>
          <w:szCs w:val="22"/>
        </w:rPr>
        <w:t>h</w:t>
      </w:r>
      <w:r w:rsidRPr="005327D3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-3"/>
          <w:w w:val="111"/>
          <w:sz w:val="22"/>
          <w:szCs w:val="22"/>
        </w:rPr>
        <w:t>e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m</w:t>
      </w:r>
      <w:r w:rsidRPr="005327D3">
        <w:rPr>
          <w:rFonts w:asciiTheme="minorHAnsi" w:hAnsiTheme="minorHAnsi" w:cstheme="minorHAnsi"/>
          <w:spacing w:val="-3"/>
          <w:w w:val="111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>l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y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and</w:t>
      </w:r>
      <w:r w:rsidRPr="005327D3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1"/>
          <w:w w:val="113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327D3">
        <w:rPr>
          <w:rFonts w:asciiTheme="minorHAnsi" w:hAnsiTheme="minorHAnsi" w:cstheme="minorHAnsi"/>
          <w:spacing w:val="-1"/>
          <w:w w:val="109"/>
          <w:sz w:val="22"/>
          <w:szCs w:val="22"/>
        </w:rPr>
        <w:t>s</w:t>
      </w:r>
      <w:r w:rsidRPr="005327D3">
        <w:rPr>
          <w:rFonts w:asciiTheme="minorHAnsi" w:hAnsiTheme="minorHAnsi" w:cstheme="minorHAnsi"/>
          <w:spacing w:val="-1"/>
          <w:w w:val="105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1"/>
          <w:w w:val="118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08"/>
          <w:sz w:val="22"/>
          <w:szCs w:val="22"/>
        </w:rPr>
        <w:t>e</w:t>
      </w:r>
      <w:r w:rsidRPr="005327D3">
        <w:rPr>
          <w:rFonts w:asciiTheme="minorHAnsi" w:hAnsiTheme="minorHAnsi" w:cstheme="minorHAnsi"/>
          <w:sz w:val="22"/>
          <w:szCs w:val="22"/>
        </w:rPr>
        <w:t>.</w:t>
      </w:r>
    </w:p>
    <w:p w14:paraId="5376DBD6" w14:textId="21DC28AB" w:rsidR="00797613" w:rsidRPr="005327D3" w:rsidRDefault="005327D3" w:rsidP="005327D3">
      <w:pPr>
        <w:spacing w:before="3" w:line="259" w:lineRule="auto"/>
        <w:ind w:left="148" w:right="131"/>
        <w:jc w:val="both"/>
        <w:rPr>
          <w:rFonts w:asciiTheme="minorHAnsi" w:hAnsiTheme="minorHAnsi" w:cstheme="minorHAnsi"/>
          <w:sz w:val="22"/>
          <w:szCs w:val="22"/>
        </w:rPr>
      </w:pPr>
      <w:r w:rsidRPr="005327D3">
        <w:rPr>
          <w:rFonts w:asciiTheme="minorHAnsi" w:hAnsiTheme="minorHAnsi" w:cstheme="minorHAnsi"/>
          <w:sz w:val="22"/>
          <w:szCs w:val="22"/>
        </w:rPr>
        <w:t>Led</w:t>
      </w:r>
      <w:r w:rsidRPr="005327D3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w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2"/>
          <w:w w:val="110"/>
          <w:sz w:val="22"/>
          <w:szCs w:val="22"/>
        </w:rPr>
        <w:t>k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l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y</w:t>
      </w:r>
      <w:r w:rsidRPr="005327D3">
        <w:rPr>
          <w:rFonts w:asciiTheme="minorHAnsi" w:hAnsiTheme="minorHAnsi" w:cstheme="minorHAnsi"/>
          <w:spacing w:val="8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cros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s-f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u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-3"/>
          <w:w w:val="110"/>
          <w:sz w:val="22"/>
          <w:szCs w:val="22"/>
        </w:rPr>
        <w:t>c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ti</w:t>
      </w:r>
      <w:r w:rsidRPr="005327D3">
        <w:rPr>
          <w:rFonts w:asciiTheme="minorHAnsi" w:hAnsiTheme="minorHAnsi" w:cstheme="minorHAnsi"/>
          <w:spacing w:val="-3"/>
          <w:w w:val="110"/>
          <w:sz w:val="22"/>
          <w:szCs w:val="22"/>
        </w:rPr>
        <w:t>o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nal</w:t>
      </w:r>
      <w:r w:rsidRPr="005327D3">
        <w:rPr>
          <w:rFonts w:asciiTheme="minorHAnsi" w:hAnsiTheme="minorHAnsi" w:cstheme="minorHAnsi"/>
          <w:spacing w:val="5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327D3">
        <w:rPr>
          <w:rFonts w:asciiTheme="minorHAnsi" w:hAnsiTheme="minorHAnsi" w:cstheme="minorHAnsi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327D3">
        <w:rPr>
          <w:rFonts w:asciiTheme="minorHAnsi" w:hAnsiTheme="minorHAnsi" w:cstheme="minorHAnsi"/>
          <w:sz w:val="22"/>
          <w:szCs w:val="22"/>
        </w:rPr>
        <w:t xml:space="preserve">m </w:t>
      </w:r>
      <w:r w:rsidRPr="005327D3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3"/>
          <w:w w:val="108"/>
          <w:sz w:val="22"/>
          <w:szCs w:val="22"/>
        </w:rPr>
        <w:t>c</w:t>
      </w:r>
      <w:r w:rsidRPr="005327D3">
        <w:rPr>
          <w:rFonts w:asciiTheme="minorHAnsi" w:hAnsiTheme="minorHAnsi" w:cstheme="minorHAnsi"/>
          <w:w w:val="108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-1"/>
          <w:w w:val="108"/>
          <w:sz w:val="22"/>
          <w:szCs w:val="22"/>
        </w:rPr>
        <w:t>nf</w:t>
      </w:r>
      <w:r w:rsidRPr="005327D3">
        <w:rPr>
          <w:rFonts w:asciiTheme="minorHAnsi" w:hAnsiTheme="minorHAnsi" w:cstheme="minorHAnsi"/>
          <w:w w:val="108"/>
          <w:sz w:val="22"/>
          <w:szCs w:val="22"/>
        </w:rPr>
        <w:t>ere</w:t>
      </w:r>
      <w:r w:rsidRPr="005327D3">
        <w:rPr>
          <w:rFonts w:asciiTheme="minorHAnsi" w:hAnsiTheme="minorHAnsi" w:cstheme="minorHAnsi"/>
          <w:spacing w:val="-1"/>
          <w:w w:val="108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08"/>
          <w:sz w:val="22"/>
          <w:szCs w:val="22"/>
        </w:rPr>
        <w:t>ce</w:t>
      </w:r>
      <w:r w:rsidRPr="005327D3">
        <w:rPr>
          <w:rFonts w:asciiTheme="minorHAnsi" w:hAnsiTheme="minorHAnsi" w:cstheme="minorHAnsi"/>
          <w:spacing w:val="12"/>
          <w:w w:val="10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c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5327D3">
        <w:rPr>
          <w:rFonts w:asciiTheme="minorHAnsi" w:hAnsiTheme="minorHAnsi" w:cstheme="minorHAnsi"/>
          <w:sz w:val="22"/>
          <w:szCs w:val="22"/>
        </w:rPr>
        <w:t>s</w:t>
      </w:r>
      <w:r w:rsidRPr="005327D3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l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ea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d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ng</w:t>
      </w:r>
      <w:r w:rsidRPr="005327D3">
        <w:rPr>
          <w:rFonts w:asciiTheme="minorHAnsi" w:hAnsiTheme="minorHAnsi" w:cstheme="minorHAnsi"/>
          <w:spacing w:val="6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 xml:space="preserve">up  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327D3">
        <w:rPr>
          <w:rFonts w:asciiTheme="minorHAnsi" w:hAnsiTheme="minorHAnsi" w:cstheme="minorHAnsi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each</w:t>
      </w:r>
      <w:r w:rsidRPr="005327D3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327D3">
        <w:rPr>
          <w:rFonts w:asciiTheme="minorHAnsi" w:hAnsiTheme="minorHAnsi" w:cstheme="minorHAnsi"/>
          <w:sz w:val="22"/>
          <w:szCs w:val="22"/>
        </w:rPr>
        <w:t>ve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327D3">
        <w:rPr>
          <w:rFonts w:asciiTheme="minorHAnsi" w:hAnsiTheme="minorHAnsi" w:cstheme="minorHAnsi"/>
          <w:sz w:val="22"/>
          <w:szCs w:val="22"/>
        </w:rPr>
        <w:t xml:space="preserve">, </w:t>
      </w:r>
      <w:r w:rsidRPr="005327D3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s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l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v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3"/>
          <w:w w:val="110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g</w:t>
      </w:r>
      <w:r w:rsidRPr="005327D3">
        <w:rPr>
          <w:rFonts w:asciiTheme="minorHAnsi" w:hAnsiTheme="minorHAnsi" w:cstheme="minorHAnsi"/>
          <w:spacing w:val="8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327D3">
        <w:rPr>
          <w:rFonts w:asciiTheme="minorHAnsi" w:hAnsiTheme="minorHAnsi" w:cstheme="minorHAnsi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327D3">
        <w:rPr>
          <w:rFonts w:asciiTheme="minorHAnsi" w:hAnsiTheme="minorHAnsi" w:cstheme="minorHAnsi"/>
          <w:sz w:val="22"/>
          <w:szCs w:val="22"/>
        </w:rPr>
        <w:t xml:space="preserve">cal </w:t>
      </w:r>
      <w:r w:rsidRPr="005327D3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5327D3">
        <w:rPr>
          <w:rFonts w:asciiTheme="minorHAnsi" w:hAnsiTheme="minorHAnsi" w:cstheme="minorHAnsi"/>
          <w:sz w:val="22"/>
          <w:szCs w:val="22"/>
        </w:rPr>
        <w:t xml:space="preserve">es </w:t>
      </w:r>
      <w:r w:rsidRPr="005327D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2"/>
          <w:w w:val="113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3"/>
          <w:w w:val="117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22"/>
          <w:sz w:val="22"/>
          <w:szCs w:val="22"/>
        </w:rPr>
        <w:t xml:space="preserve">d 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coo</w:t>
      </w:r>
      <w:r w:rsidRPr="005327D3">
        <w:rPr>
          <w:rFonts w:asciiTheme="minorHAnsi" w:hAnsiTheme="minorHAnsi" w:cstheme="minorHAnsi"/>
          <w:spacing w:val="-2"/>
          <w:w w:val="113"/>
          <w:sz w:val="22"/>
          <w:szCs w:val="22"/>
        </w:rPr>
        <w:t>r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d</w:t>
      </w:r>
      <w:r w:rsidRPr="005327D3">
        <w:rPr>
          <w:rFonts w:asciiTheme="minorHAnsi" w:hAnsiTheme="minorHAnsi" w:cstheme="minorHAnsi"/>
          <w:spacing w:val="1"/>
          <w:w w:val="113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-3"/>
          <w:w w:val="113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w w:val="113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-1"/>
          <w:w w:val="113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ng</w:t>
      </w:r>
      <w:r w:rsidRPr="005327D3">
        <w:rPr>
          <w:rFonts w:asciiTheme="minorHAnsi" w:hAnsiTheme="minorHAnsi" w:cstheme="minorHAnsi"/>
          <w:spacing w:val="-12"/>
          <w:w w:val="11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3"/>
          <w:w w:val="113"/>
          <w:sz w:val="22"/>
          <w:szCs w:val="22"/>
        </w:rPr>
        <w:t>p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re</w:t>
      </w:r>
      <w:r w:rsidRPr="005327D3">
        <w:rPr>
          <w:rFonts w:asciiTheme="minorHAnsi" w:hAnsiTheme="minorHAnsi" w:cstheme="minorHAnsi"/>
          <w:spacing w:val="-2"/>
          <w:w w:val="113"/>
          <w:sz w:val="22"/>
          <w:szCs w:val="22"/>
        </w:rPr>
        <w:t>p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ar</w:t>
      </w:r>
      <w:r w:rsidRPr="005327D3">
        <w:rPr>
          <w:rFonts w:asciiTheme="minorHAnsi" w:hAnsiTheme="minorHAnsi" w:cstheme="minorHAnsi"/>
          <w:spacing w:val="-2"/>
          <w:w w:val="113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w w:val="113"/>
          <w:sz w:val="22"/>
          <w:szCs w:val="22"/>
        </w:rPr>
        <w:t>ti</w:t>
      </w:r>
      <w:r w:rsidRPr="005327D3">
        <w:rPr>
          <w:rFonts w:asciiTheme="minorHAnsi" w:hAnsiTheme="minorHAnsi" w:cstheme="minorHAnsi"/>
          <w:spacing w:val="-3"/>
          <w:w w:val="113"/>
          <w:sz w:val="22"/>
          <w:szCs w:val="22"/>
        </w:rPr>
        <w:t>o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10"/>
          <w:w w:val="11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327D3">
        <w:rPr>
          <w:rFonts w:asciiTheme="minorHAnsi" w:hAnsiTheme="minorHAnsi" w:cstheme="minorHAnsi"/>
          <w:sz w:val="22"/>
          <w:szCs w:val="22"/>
        </w:rPr>
        <w:t xml:space="preserve">h </w:t>
      </w:r>
      <w:r w:rsidRPr="005327D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5327D3">
        <w:rPr>
          <w:rFonts w:asciiTheme="minorHAnsi" w:hAnsiTheme="minorHAnsi" w:cstheme="minorHAnsi"/>
          <w:sz w:val="22"/>
          <w:szCs w:val="22"/>
        </w:rPr>
        <w:t>p</w:t>
      </w:r>
      <w:r w:rsidRPr="005327D3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327D3">
        <w:rPr>
          <w:rFonts w:asciiTheme="minorHAnsi" w:hAnsiTheme="minorHAnsi" w:cstheme="minorHAnsi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14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w w:val="114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3"/>
          <w:w w:val="114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d</w:t>
      </w:r>
      <w:r w:rsidRPr="005327D3">
        <w:rPr>
          <w:rFonts w:asciiTheme="minorHAnsi" w:hAnsiTheme="minorHAnsi" w:cstheme="minorHAnsi"/>
          <w:spacing w:val="-1"/>
          <w:w w:val="114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v</w:t>
      </w:r>
      <w:r w:rsidRPr="005327D3">
        <w:rPr>
          <w:rFonts w:asciiTheme="minorHAnsi" w:hAnsiTheme="minorHAnsi" w:cstheme="minorHAnsi"/>
          <w:spacing w:val="-1"/>
          <w:w w:val="114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du</w:t>
      </w:r>
      <w:r w:rsidRPr="005327D3">
        <w:rPr>
          <w:rFonts w:asciiTheme="minorHAnsi" w:hAnsiTheme="minorHAnsi" w:cstheme="minorHAnsi"/>
          <w:spacing w:val="-2"/>
          <w:w w:val="114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w w:val="114"/>
          <w:sz w:val="22"/>
          <w:szCs w:val="22"/>
        </w:rPr>
        <w:t>l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s</w:t>
      </w:r>
      <w:r w:rsidRPr="005327D3">
        <w:rPr>
          <w:rFonts w:asciiTheme="minorHAnsi" w:hAnsiTheme="minorHAnsi" w:cstheme="minorHAnsi"/>
          <w:spacing w:val="-9"/>
          <w:w w:val="114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327D3">
        <w:rPr>
          <w:rFonts w:asciiTheme="minorHAnsi" w:hAnsiTheme="minorHAnsi" w:cstheme="minorHAnsi"/>
          <w:sz w:val="22"/>
          <w:szCs w:val="22"/>
        </w:rPr>
        <w:t>rom</w:t>
      </w:r>
      <w:r w:rsidRPr="005327D3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m</w:t>
      </w:r>
      <w:r w:rsidRPr="005327D3">
        <w:rPr>
          <w:rFonts w:asciiTheme="minorHAnsi" w:hAnsiTheme="minorHAnsi" w:cstheme="minorHAnsi"/>
          <w:spacing w:val="-3"/>
          <w:w w:val="113"/>
          <w:sz w:val="22"/>
          <w:szCs w:val="22"/>
        </w:rPr>
        <w:t>u</w:t>
      </w:r>
      <w:r w:rsidRPr="005327D3">
        <w:rPr>
          <w:rFonts w:asciiTheme="minorHAnsi" w:hAnsiTheme="minorHAnsi" w:cstheme="minorHAnsi"/>
          <w:spacing w:val="1"/>
          <w:w w:val="113"/>
          <w:sz w:val="22"/>
          <w:szCs w:val="22"/>
        </w:rPr>
        <w:t>l</w:t>
      </w:r>
      <w:r w:rsidRPr="005327D3">
        <w:rPr>
          <w:rFonts w:asciiTheme="minorHAnsi" w:hAnsiTheme="minorHAnsi" w:cstheme="minorHAnsi"/>
          <w:spacing w:val="-2"/>
          <w:w w:val="113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1"/>
          <w:w w:val="113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2"/>
          <w:w w:val="113"/>
          <w:sz w:val="22"/>
          <w:szCs w:val="22"/>
        </w:rPr>
        <w:t>p</w:t>
      </w:r>
      <w:r w:rsidRPr="005327D3">
        <w:rPr>
          <w:rFonts w:asciiTheme="minorHAnsi" w:hAnsiTheme="minorHAnsi" w:cstheme="minorHAnsi"/>
          <w:spacing w:val="1"/>
          <w:w w:val="113"/>
          <w:sz w:val="22"/>
          <w:szCs w:val="22"/>
        </w:rPr>
        <w:t>l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7"/>
          <w:w w:val="11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6"/>
          <w:sz w:val="22"/>
          <w:szCs w:val="22"/>
        </w:rPr>
        <w:t>d</w:t>
      </w:r>
      <w:r w:rsidRPr="005327D3">
        <w:rPr>
          <w:rFonts w:asciiTheme="minorHAnsi" w:hAnsiTheme="minorHAnsi" w:cstheme="minorHAnsi"/>
          <w:spacing w:val="-1"/>
          <w:w w:val="116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v</w:t>
      </w:r>
      <w:r w:rsidRPr="005327D3">
        <w:rPr>
          <w:rFonts w:asciiTheme="minorHAnsi" w:hAnsiTheme="minorHAnsi" w:cstheme="minorHAnsi"/>
          <w:spacing w:val="1"/>
          <w:w w:val="105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3"/>
          <w:w w:val="109"/>
          <w:sz w:val="22"/>
          <w:szCs w:val="22"/>
        </w:rPr>
        <w:t>s</w:t>
      </w:r>
      <w:r w:rsidRPr="005327D3">
        <w:rPr>
          <w:rFonts w:asciiTheme="minorHAnsi" w:hAnsiTheme="minorHAnsi" w:cstheme="minorHAnsi"/>
          <w:spacing w:val="1"/>
          <w:w w:val="105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-1"/>
          <w:w w:val="113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-1"/>
          <w:w w:val="109"/>
          <w:sz w:val="22"/>
          <w:szCs w:val="22"/>
        </w:rPr>
        <w:t>s</w:t>
      </w:r>
      <w:r w:rsidRPr="005327D3">
        <w:rPr>
          <w:rFonts w:asciiTheme="minorHAnsi" w:hAnsiTheme="minorHAnsi" w:cstheme="minorHAnsi"/>
          <w:sz w:val="22"/>
          <w:szCs w:val="22"/>
        </w:rPr>
        <w:t>.</w:t>
      </w:r>
    </w:p>
    <w:p w14:paraId="11DC8E5E" w14:textId="77777777" w:rsidR="00797613" w:rsidRPr="005327D3" w:rsidRDefault="005327D3">
      <w:pPr>
        <w:spacing w:before="1" w:line="257" w:lineRule="auto"/>
        <w:ind w:left="492" w:right="128" w:hanging="231"/>
        <w:jc w:val="both"/>
        <w:rPr>
          <w:rFonts w:asciiTheme="minorHAnsi" w:hAnsiTheme="minorHAnsi" w:cstheme="minorHAnsi"/>
          <w:sz w:val="22"/>
          <w:szCs w:val="22"/>
        </w:rPr>
      </w:pPr>
      <w:r w:rsidRPr="005327D3">
        <w:rPr>
          <w:rFonts w:ascii="Segoe UI Emoji" w:hAnsi="Segoe UI Emoji" w:cs="Segoe UI Emoji"/>
          <w:sz w:val="22"/>
          <w:szCs w:val="22"/>
        </w:rPr>
        <w:t>♦</w:t>
      </w:r>
      <w:r w:rsidRPr="005327D3">
        <w:rPr>
          <w:rFonts w:asciiTheme="minorHAnsi" w:hAnsiTheme="minorHAnsi" w:cstheme="minorHAnsi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Est</w:t>
      </w:r>
      <w:r w:rsidRPr="005327D3">
        <w:rPr>
          <w:rFonts w:asciiTheme="minorHAnsi" w:hAnsiTheme="minorHAnsi" w:cstheme="minorHAnsi"/>
          <w:spacing w:val="-2"/>
          <w:w w:val="110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b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l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s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h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e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d</w:t>
      </w:r>
      <w:r w:rsidRPr="005327D3">
        <w:rPr>
          <w:rFonts w:asciiTheme="minorHAnsi" w:hAnsiTheme="minorHAnsi" w:cstheme="minorHAnsi"/>
          <w:spacing w:val="27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327D3">
        <w:rPr>
          <w:rFonts w:asciiTheme="minorHAnsi" w:hAnsiTheme="minorHAnsi" w:cstheme="minorHAnsi"/>
          <w:sz w:val="22"/>
          <w:szCs w:val="22"/>
        </w:rPr>
        <w:t xml:space="preserve">d </w:t>
      </w:r>
      <w:r w:rsidRPr="005327D3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327D3">
        <w:rPr>
          <w:rFonts w:asciiTheme="minorHAnsi" w:hAnsiTheme="minorHAnsi" w:cstheme="minorHAnsi"/>
          <w:sz w:val="22"/>
          <w:szCs w:val="22"/>
        </w:rPr>
        <w:t xml:space="preserve">t </w:t>
      </w:r>
      <w:r w:rsidRPr="005327D3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s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u</w:t>
      </w:r>
      <w:r w:rsidRPr="005327D3">
        <w:rPr>
          <w:rFonts w:asciiTheme="minorHAnsi" w:hAnsiTheme="minorHAnsi" w:cstheme="minorHAnsi"/>
          <w:spacing w:val="-3"/>
          <w:w w:val="111"/>
          <w:sz w:val="22"/>
          <w:szCs w:val="22"/>
        </w:rPr>
        <w:t>c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ce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ssf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ul</w:t>
      </w:r>
      <w:r w:rsidRPr="005327D3">
        <w:rPr>
          <w:rFonts w:asciiTheme="minorHAnsi" w:hAnsiTheme="minorHAnsi" w:cstheme="minorHAnsi"/>
          <w:spacing w:val="4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pa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e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rs</w:t>
      </w:r>
      <w:r w:rsidRPr="005327D3">
        <w:rPr>
          <w:rFonts w:asciiTheme="minorHAnsi" w:hAnsiTheme="minorHAnsi" w:cstheme="minorHAnsi"/>
          <w:spacing w:val="-3"/>
          <w:w w:val="111"/>
          <w:sz w:val="22"/>
          <w:szCs w:val="22"/>
        </w:rPr>
        <w:t>h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 xml:space="preserve">ps  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327D3">
        <w:rPr>
          <w:rFonts w:asciiTheme="minorHAnsi" w:hAnsiTheme="minorHAnsi" w:cstheme="minorHAnsi"/>
          <w:sz w:val="22"/>
          <w:szCs w:val="22"/>
        </w:rPr>
        <w:t xml:space="preserve">h </w:t>
      </w:r>
      <w:r w:rsidRPr="005327D3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ve</w:t>
      </w:r>
      <w:r w:rsidRPr="005327D3">
        <w:rPr>
          <w:rFonts w:asciiTheme="minorHAnsi" w:hAnsiTheme="minorHAnsi" w:cstheme="minorHAnsi"/>
          <w:spacing w:val="-3"/>
          <w:w w:val="113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do</w:t>
      </w:r>
      <w:r w:rsidRPr="005327D3">
        <w:rPr>
          <w:rFonts w:asciiTheme="minorHAnsi" w:hAnsiTheme="minorHAnsi" w:cstheme="minorHAnsi"/>
          <w:spacing w:val="1"/>
          <w:w w:val="113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-1"/>
          <w:w w:val="113"/>
          <w:sz w:val="22"/>
          <w:szCs w:val="22"/>
        </w:rPr>
        <w:t>s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,</w:t>
      </w:r>
      <w:r w:rsidRPr="005327D3">
        <w:rPr>
          <w:rFonts w:asciiTheme="minorHAnsi" w:hAnsiTheme="minorHAnsi" w:cstheme="minorHAnsi"/>
          <w:spacing w:val="26"/>
          <w:w w:val="11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h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327D3">
        <w:rPr>
          <w:rFonts w:asciiTheme="minorHAnsi" w:hAnsiTheme="minorHAnsi" w:cstheme="minorHAnsi"/>
          <w:sz w:val="22"/>
          <w:szCs w:val="22"/>
        </w:rPr>
        <w:t xml:space="preserve">els, </w:t>
      </w:r>
      <w:r w:rsidRPr="005327D3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327D3">
        <w:rPr>
          <w:rFonts w:asciiTheme="minorHAnsi" w:hAnsiTheme="minorHAnsi" w:cstheme="minorHAnsi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327D3">
        <w:rPr>
          <w:rFonts w:asciiTheme="minorHAnsi" w:hAnsiTheme="minorHAnsi" w:cstheme="minorHAnsi"/>
          <w:sz w:val="22"/>
          <w:szCs w:val="22"/>
        </w:rPr>
        <w:t xml:space="preserve">t </w:t>
      </w:r>
      <w:r w:rsidRPr="005327D3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>m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anag</w:t>
      </w:r>
      <w:r w:rsidRPr="005327D3">
        <w:rPr>
          <w:rFonts w:asciiTheme="minorHAnsi" w:hAnsiTheme="minorHAnsi" w:cstheme="minorHAnsi"/>
          <w:spacing w:val="-3"/>
          <w:w w:val="111"/>
          <w:sz w:val="22"/>
          <w:szCs w:val="22"/>
        </w:rPr>
        <w:t>e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me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51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c</w:t>
      </w:r>
      <w:r w:rsidRPr="005327D3">
        <w:rPr>
          <w:rFonts w:asciiTheme="minorHAnsi" w:hAnsiTheme="minorHAnsi" w:cstheme="minorHAnsi"/>
          <w:spacing w:val="-3"/>
          <w:w w:val="111"/>
          <w:sz w:val="22"/>
          <w:szCs w:val="22"/>
        </w:rPr>
        <w:t>o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m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>p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anie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s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,</w:t>
      </w:r>
      <w:r w:rsidRPr="005327D3">
        <w:rPr>
          <w:rFonts w:asciiTheme="minorHAnsi" w:hAnsiTheme="minorHAnsi" w:cstheme="minorHAnsi"/>
          <w:spacing w:val="18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2"/>
          <w:w w:val="113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3"/>
          <w:w w:val="117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22"/>
          <w:sz w:val="22"/>
          <w:szCs w:val="22"/>
        </w:rPr>
        <w:t xml:space="preserve">d 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p</w:t>
      </w:r>
      <w:r w:rsidRPr="005327D3">
        <w:rPr>
          <w:rFonts w:asciiTheme="minorHAnsi" w:hAnsiTheme="minorHAnsi" w:cstheme="minorHAnsi"/>
          <w:spacing w:val="1"/>
          <w:w w:val="114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-3"/>
          <w:w w:val="114"/>
          <w:sz w:val="22"/>
          <w:szCs w:val="22"/>
        </w:rPr>
        <w:t>o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duc</w:t>
      </w:r>
      <w:r w:rsidRPr="005327D3">
        <w:rPr>
          <w:rFonts w:asciiTheme="minorHAnsi" w:hAnsiTheme="minorHAnsi" w:cstheme="minorHAnsi"/>
          <w:spacing w:val="-1"/>
          <w:w w:val="114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1"/>
          <w:w w:val="114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on</w:t>
      </w:r>
      <w:r w:rsidRPr="005327D3">
        <w:rPr>
          <w:rFonts w:asciiTheme="minorHAnsi" w:hAnsiTheme="minorHAnsi" w:cstheme="minorHAnsi"/>
          <w:spacing w:val="-2"/>
          <w:w w:val="114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327D3">
        <w:rPr>
          <w:rFonts w:asciiTheme="minorHAnsi" w:hAnsiTheme="minorHAnsi" w:cstheme="minorHAnsi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327D3">
        <w:rPr>
          <w:rFonts w:asciiTheme="minorHAnsi" w:hAnsiTheme="minorHAnsi" w:cstheme="minorHAnsi"/>
          <w:sz w:val="22"/>
          <w:szCs w:val="22"/>
        </w:rPr>
        <w:t xml:space="preserve">ces </w:t>
      </w:r>
      <w:r w:rsidRPr="005327D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m</w:t>
      </w:r>
      <w:r w:rsidRPr="005327D3">
        <w:rPr>
          <w:rFonts w:asciiTheme="minorHAnsi" w:hAnsiTheme="minorHAnsi" w:cstheme="minorHAnsi"/>
          <w:spacing w:val="-2"/>
          <w:w w:val="120"/>
          <w:sz w:val="22"/>
          <w:szCs w:val="22"/>
        </w:rPr>
        <w:t>p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anie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s</w:t>
      </w:r>
      <w:r w:rsidRPr="005327D3">
        <w:rPr>
          <w:rFonts w:asciiTheme="minorHAnsi" w:hAnsiTheme="minorHAnsi" w:cstheme="minorHAnsi"/>
          <w:sz w:val="22"/>
          <w:szCs w:val="22"/>
        </w:rPr>
        <w:t>.</w:t>
      </w:r>
    </w:p>
    <w:p w14:paraId="554E55A8" w14:textId="77777777" w:rsidR="00797613" w:rsidRPr="005327D3" w:rsidRDefault="005327D3">
      <w:pPr>
        <w:spacing w:before="3" w:line="259" w:lineRule="auto"/>
        <w:ind w:left="492" w:right="134" w:hanging="231"/>
        <w:jc w:val="both"/>
        <w:rPr>
          <w:rFonts w:asciiTheme="minorHAnsi" w:hAnsiTheme="minorHAnsi" w:cstheme="minorHAnsi"/>
          <w:sz w:val="22"/>
          <w:szCs w:val="22"/>
        </w:rPr>
      </w:pPr>
      <w:r w:rsidRPr="005327D3">
        <w:rPr>
          <w:rFonts w:ascii="Segoe UI Emoji" w:hAnsi="Segoe UI Emoji" w:cs="Segoe UI Emoji"/>
          <w:sz w:val="22"/>
          <w:szCs w:val="22"/>
        </w:rPr>
        <w:t>♦</w:t>
      </w:r>
      <w:r w:rsidRPr="005327D3">
        <w:rPr>
          <w:rFonts w:asciiTheme="minorHAnsi" w:hAnsiTheme="minorHAnsi" w:cstheme="minorHAnsi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Mai</w:t>
      </w:r>
      <w:r w:rsidRPr="005327D3">
        <w:rPr>
          <w:rFonts w:asciiTheme="minorHAnsi" w:hAnsiTheme="minorHAnsi" w:cstheme="minorHAnsi"/>
          <w:spacing w:val="-3"/>
          <w:w w:val="113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1"/>
          <w:w w:val="113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w w:val="113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-3"/>
          <w:w w:val="113"/>
          <w:sz w:val="22"/>
          <w:szCs w:val="22"/>
        </w:rPr>
        <w:t>e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d</w:t>
      </w:r>
      <w:r w:rsidRPr="005327D3">
        <w:rPr>
          <w:rFonts w:asciiTheme="minorHAnsi" w:hAnsiTheme="minorHAnsi" w:cstheme="minorHAnsi"/>
          <w:spacing w:val="30"/>
          <w:w w:val="11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w w:val="113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-1"/>
          <w:w w:val="113"/>
          <w:sz w:val="22"/>
          <w:szCs w:val="22"/>
        </w:rPr>
        <w:t>-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d</w:t>
      </w:r>
      <w:r w:rsidRPr="005327D3">
        <w:rPr>
          <w:rFonts w:asciiTheme="minorHAnsi" w:hAnsiTheme="minorHAnsi" w:cstheme="minorHAnsi"/>
          <w:spacing w:val="-2"/>
          <w:w w:val="113"/>
          <w:sz w:val="22"/>
          <w:szCs w:val="22"/>
        </w:rPr>
        <w:t>e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p</w:t>
      </w:r>
      <w:r w:rsidRPr="005327D3">
        <w:rPr>
          <w:rFonts w:asciiTheme="minorHAnsi" w:hAnsiTheme="minorHAnsi" w:cstheme="minorHAnsi"/>
          <w:spacing w:val="1"/>
          <w:w w:val="113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h</w:t>
      </w:r>
      <w:r w:rsidRPr="005327D3">
        <w:rPr>
          <w:rFonts w:asciiTheme="minorHAnsi" w:hAnsiTheme="minorHAnsi" w:cstheme="minorHAnsi"/>
          <w:spacing w:val="44"/>
          <w:w w:val="11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p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327D3">
        <w:rPr>
          <w:rFonts w:asciiTheme="minorHAnsi" w:hAnsiTheme="minorHAnsi" w:cstheme="minorHAnsi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5327D3">
        <w:rPr>
          <w:rFonts w:asciiTheme="minorHAnsi" w:hAnsiTheme="minorHAnsi" w:cstheme="minorHAnsi"/>
          <w:sz w:val="22"/>
          <w:szCs w:val="22"/>
        </w:rPr>
        <w:t xml:space="preserve">ect </w:t>
      </w:r>
      <w:r w:rsidRPr="005327D3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327D3">
        <w:rPr>
          <w:rFonts w:asciiTheme="minorHAnsi" w:hAnsiTheme="minorHAnsi" w:cstheme="minorHAnsi"/>
          <w:sz w:val="22"/>
          <w:szCs w:val="22"/>
        </w:rPr>
        <w:t xml:space="preserve">ans </w:t>
      </w:r>
      <w:r w:rsidRPr="005327D3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c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l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u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d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ng</w:t>
      </w:r>
      <w:r w:rsidRPr="005327D3">
        <w:rPr>
          <w:rFonts w:asciiTheme="minorHAnsi" w:hAnsiTheme="minorHAnsi" w:cstheme="minorHAnsi"/>
          <w:spacing w:val="41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d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1"/>
          <w:w w:val="112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l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ed</w:t>
      </w:r>
      <w:r w:rsidRPr="005327D3">
        <w:rPr>
          <w:rFonts w:asciiTheme="minorHAnsi" w:hAnsiTheme="minorHAnsi" w:cstheme="minorHAnsi"/>
          <w:spacing w:val="48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Exc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327D3">
        <w:rPr>
          <w:rFonts w:asciiTheme="minorHAnsi" w:hAnsiTheme="minorHAnsi" w:cstheme="minorHAnsi"/>
          <w:sz w:val="22"/>
          <w:szCs w:val="22"/>
        </w:rPr>
        <w:t xml:space="preserve">l </w:t>
      </w:r>
      <w:r w:rsidRPr="005327D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w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>r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k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b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ooks</w:t>
      </w:r>
      <w:r w:rsidRPr="005327D3">
        <w:rPr>
          <w:rFonts w:asciiTheme="minorHAnsi" w:hAnsiTheme="minorHAnsi" w:cstheme="minorHAnsi"/>
          <w:spacing w:val="44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327D3">
        <w:rPr>
          <w:rFonts w:asciiTheme="minorHAnsi" w:hAnsiTheme="minorHAnsi" w:cstheme="minorHAnsi"/>
          <w:sz w:val="22"/>
          <w:szCs w:val="22"/>
        </w:rPr>
        <w:t xml:space="preserve">h </w:t>
      </w:r>
      <w:r w:rsidRPr="005327D3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co</w:t>
      </w:r>
      <w:r w:rsidRPr="005327D3">
        <w:rPr>
          <w:rFonts w:asciiTheme="minorHAnsi" w:hAnsiTheme="minorHAnsi" w:cstheme="minorHAnsi"/>
          <w:spacing w:val="-1"/>
          <w:w w:val="114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-2"/>
          <w:w w:val="114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1"/>
          <w:w w:val="114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-1"/>
          <w:w w:val="114"/>
          <w:sz w:val="22"/>
          <w:szCs w:val="22"/>
        </w:rPr>
        <w:t>u</w:t>
      </w:r>
      <w:r w:rsidRPr="005327D3">
        <w:rPr>
          <w:rFonts w:asciiTheme="minorHAnsi" w:hAnsiTheme="minorHAnsi" w:cstheme="minorHAnsi"/>
          <w:spacing w:val="-2"/>
          <w:w w:val="114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w w:val="114"/>
          <w:sz w:val="22"/>
          <w:szCs w:val="22"/>
        </w:rPr>
        <w:t>l</w:t>
      </w:r>
      <w:r w:rsidRPr="005327D3">
        <w:rPr>
          <w:rFonts w:asciiTheme="minorHAnsi" w:hAnsiTheme="minorHAnsi" w:cstheme="minorHAnsi"/>
          <w:spacing w:val="-1"/>
          <w:w w:val="114"/>
          <w:sz w:val="22"/>
          <w:szCs w:val="22"/>
        </w:rPr>
        <w:t>l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y</w:t>
      </w:r>
      <w:r w:rsidRPr="005327D3">
        <w:rPr>
          <w:rFonts w:asciiTheme="minorHAnsi" w:hAnsiTheme="minorHAnsi" w:cstheme="minorHAnsi"/>
          <w:spacing w:val="15"/>
          <w:w w:val="114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3"/>
          <w:w w:val="114"/>
          <w:sz w:val="22"/>
          <w:szCs w:val="22"/>
        </w:rPr>
        <w:t>u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p</w:t>
      </w:r>
      <w:r w:rsidRPr="005327D3">
        <w:rPr>
          <w:rFonts w:asciiTheme="minorHAnsi" w:hAnsiTheme="minorHAnsi" w:cstheme="minorHAnsi"/>
          <w:spacing w:val="1"/>
          <w:w w:val="114"/>
          <w:sz w:val="22"/>
          <w:szCs w:val="22"/>
        </w:rPr>
        <w:t>d</w:t>
      </w:r>
      <w:r w:rsidRPr="005327D3">
        <w:rPr>
          <w:rFonts w:asciiTheme="minorHAnsi" w:hAnsiTheme="minorHAnsi" w:cstheme="minorHAnsi"/>
          <w:spacing w:val="-2"/>
          <w:w w:val="114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w w:val="114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 xml:space="preserve">ed </w:t>
      </w:r>
      <w:r w:rsidRPr="005327D3">
        <w:rPr>
          <w:rFonts w:asciiTheme="minorHAnsi" w:hAnsiTheme="minorHAnsi" w:cstheme="minorHAnsi"/>
          <w:spacing w:val="2"/>
          <w:w w:val="114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w w:val="118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-2"/>
          <w:w w:val="113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3"/>
          <w:w w:val="109"/>
          <w:sz w:val="22"/>
          <w:szCs w:val="22"/>
        </w:rPr>
        <w:t>s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 xml:space="preserve">k 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327D3">
        <w:rPr>
          <w:rFonts w:asciiTheme="minorHAnsi" w:hAnsiTheme="minorHAnsi" w:cstheme="minorHAnsi"/>
          <w:sz w:val="22"/>
          <w:szCs w:val="22"/>
        </w:rPr>
        <w:t>,</w:t>
      </w:r>
      <w:r w:rsidRPr="005327D3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co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ta</w:t>
      </w:r>
      <w:r w:rsidRPr="005327D3">
        <w:rPr>
          <w:rFonts w:asciiTheme="minorHAnsi" w:hAnsiTheme="minorHAnsi" w:cstheme="minorHAnsi"/>
          <w:sz w:val="22"/>
          <w:szCs w:val="22"/>
        </w:rPr>
        <w:t xml:space="preserve">ct </w:t>
      </w:r>
      <w:r w:rsidRPr="005327D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327D3">
        <w:rPr>
          <w:rFonts w:asciiTheme="minorHAnsi" w:hAnsiTheme="minorHAnsi" w:cstheme="minorHAnsi"/>
          <w:sz w:val="22"/>
          <w:szCs w:val="22"/>
        </w:rPr>
        <w:t>,</w:t>
      </w:r>
      <w:r w:rsidRPr="005327D3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de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a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d</w:t>
      </w:r>
      <w:r w:rsidRPr="005327D3">
        <w:rPr>
          <w:rFonts w:asciiTheme="minorHAnsi" w:hAnsiTheme="minorHAnsi" w:cstheme="minorHAnsi"/>
          <w:spacing w:val="-1"/>
          <w:w w:val="112"/>
          <w:sz w:val="22"/>
          <w:szCs w:val="22"/>
        </w:rPr>
        <w:t>l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1"/>
          <w:w w:val="112"/>
          <w:sz w:val="22"/>
          <w:szCs w:val="22"/>
        </w:rPr>
        <w:t>s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,</w:t>
      </w:r>
      <w:r w:rsidRPr="005327D3">
        <w:rPr>
          <w:rFonts w:asciiTheme="minorHAnsi" w:hAnsiTheme="minorHAnsi" w:cstheme="minorHAnsi"/>
          <w:spacing w:val="-1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and</w:t>
      </w:r>
      <w:r w:rsidRPr="005327D3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b</w:t>
      </w:r>
      <w:r w:rsidRPr="005327D3">
        <w:rPr>
          <w:rFonts w:asciiTheme="minorHAnsi" w:hAnsiTheme="minorHAnsi" w:cstheme="minorHAnsi"/>
          <w:spacing w:val="-3"/>
          <w:w w:val="121"/>
          <w:sz w:val="22"/>
          <w:szCs w:val="22"/>
        </w:rPr>
        <w:t>u</w:t>
      </w:r>
      <w:r w:rsidRPr="005327D3">
        <w:rPr>
          <w:rFonts w:asciiTheme="minorHAnsi" w:hAnsiTheme="minorHAnsi" w:cstheme="minorHAnsi"/>
          <w:w w:val="117"/>
          <w:sz w:val="22"/>
          <w:szCs w:val="22"/>
        </w:rPr>
        <w:t>dg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et</w:t>
      </w:r>
      <w:r w:rsidRPr="005327D3">
        <w:rPr>
          <w:rFonts w:asciiTheme="minorHAnsi" w:hAnsiTheme="minorHAnsi" w:cstheme="minorHAnsi"/>
          <w:spacing w:val="-3"/>
          <w:w w:val="111"/>
          <w:sz w:val="22"/>
          <w:szCs w:val="22"/>
        </w:rPr>
        <w:t>s</w:t>
      </w:r>
      <w:r w:rsidRPr="005327D3">
        <w:rPr>
          <w:rFonts w:asciiTheme="minorHAnsi" w:hAnsiTheme="minorHAnsi" w:cstheme="minorHAnsi"/>
          <w:sz w:val="22"/>
          <w:szCs w:val="22"/>
        </w:rPr>
        <w:t>.</w:t>
      </w:r>
    </w:p>
    <w:p w14:paraId="3938FFFF" w14:textId="77777777" w:rsidR="00797613" w:rsidRPr="005327D3" w:rsidRDefault="00797613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5AC1BE0A" w14:textId="77777777" w:rsidR="00797613" w:rsidRPr="005327D3" w:rsidRDefault="005327D3">
      <w:pPr>
        <w:ind w:left="148" w:right="4777"/>
        <w:jc w:val="both"/>
        <w:rPr>
          <w:rFonts w:asciiTheme="minorHAnsi" w:hAnsiTheme="minorHAnsi" w:cstheme="minorHAnsi"/>
          <w:sz w:val="22"/>
          <w:szCs w:val="22"/>
        </w:rPr>
      </w:pPr>
      <w:r w:rsidRPr="005327D3">
        <w:rPr>
          <w:rFonts w:asciiTheme="minorHAnsi" w:hAnsiTheme="minorHAnsi" w:cstheme="minorHAnsi"/>
          <w:b/>
          <w:i/>
          <w:w w:val="109"/>
          <w:sz w:val="22"/>
          <w:szCs w:val="22"/>
        </w:rPr>
        <w:t>Marke</w:t>
      </w:r>
      <w:r w:rsidRPr="005327D3">
        <w:rPr>
          <w:rFonts w:asciiTheme="minorHAnsi" w:hAnsiTheme="minorHAnsi" w:cstheme="minorHAnsi"/>
          <w:b/>
          <w:i/>
          <w:spacing w:val="-1"/>
          <w:w w:val="109"/>
          <w:sz w:val="22"/>
          <w:szCs w:val="22"/>
        </w:rPr>
        <w:t>ti</w:t>
      </w:r>
      <w:r w:rsidRPr="005327D3">
        <w:rPr>
          <w:rFonts w:asciiTheme="minorHAnsi" w:hAnsiTheme="minorHAnsi" w:cstheme="minorHAnsi"/>
          <w:b/>
          <w:i/>
          <w:spacing w:val="-2"/>
          <w:w w:val="109"/>
          <w:sz w:val="22"/>
          <w:szCs w:val="22"/>
        </w:rPr>
        <w:t>n</w:t>
      </w:r>
      <w:r w:rsidRPr="005327D3">
        <w:rPr>
          <w:rFonts w:asciiTheme="minorHAnsi" w:hAnsiTheme="minorHAnsi" w:cstheme="minorHAnsi"/>
          <w:b/>
          <w:i/>
          <w:w w:val="109"/>
          <w:sz w:val="22"/>
          <w:szCs w:val="22"/>
        </w:rPr>
        <w:t>g</w:t>
      </w:r>
      <w:r w:rsidRPr="005327D3">
        <w:rPr>
          <w:rFonts w:asciiTheme="minorHAnsi" w:hAnsiTheme="minorHAnsi" w:cstheme="minorHAnsi"/>
          <w:b/>
          <w:i/>
          <w:spacing w:val="-18"/>
          <w:w w:val="109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i/>
          <w:w w:val="109"/>
          <w:sz w:val="22"/>
          <w:szCs w:val="22"/>
        </w:rPr>
        <w:t>S</w:t>
      </w:r>
      <w:r w:rsidRPr="005327D3">
        <w:rPr>
          <w:rFonts w:asciiTheme="minorHAnsi" w:hAnsiTheme="minorHAnsi" w:cstheme="minorHAnsi"/>
          <w:b/>
          <w:i/>
          <w:spacing w:val="-2"/>
          <w:w w:val="109"/>
          <w:sz w:val="22"/>
          <w:szCs w:val="22"/>
        </w:rPr>
        <w:t>p</w:t>
      </w:r>
      <w:r w:rsidRPr="005327D3">
        <w:rPr>
          <w:rFonts w:asciiTheme="minorHAnsi" w:hAnsiTheme="minorHAnsi" w:cstheme="minorHAnsi"/>
          <w:b/>
          <w:i/>
          <w:w w:val="109"/>
          <w:sz w:val="22"/>
          <w:szCs w:val="22"/>
        </w:rPr>
        <w:t>ec</w:t>
      </w:r>
      <w:r w:rsidRPr="005327D3">
        <w:rPr>
          <w:rFonts w:asciiTheme="minorHAnsi" w:hAnsiTheme="minorHAnsi" w:cstheme="minorHAnsi"/>
          <w:b/>
          <w:i/>
          <w:spacing w:val="-1"/>
          <w:w w:val="109"/>
          <w:sz w:val="22"/>
          <w:szCs w:val="22"/>
        </w:rPr>
        <w:t>i</w:t>
      </w:r>
      <w:r w:rsidRPr="005327D3">
        <w:rPr>
          <w:rFonts w:asciiTheme="minorHAnsi" w:hAnsiTheme="minorHAnsi" w:cstheme="minorHAnsi"/>
          <w:b/>
          <w:i/>
          <w:w w:val="109"/>
          <w:sz w:val="22"/>
          <w:szCs w:val="22"/>
        </w:rPr>
        <w:t>al</w:t>
      </w:r>
      <w:r w:rsidRPr="005327D3">
        <w:rPr>
          <w:rFonts w:asciiTheme="minorHAnsi" w:hAnsiTheme="minorHAnsi" w:cstheme="minorHAnsi"/>
          <w:b/>
          <w:i/>
          <w:spacing w:val="-1"/>
          <w:w w:val="109"/>
          <w:sz w:val="22"/>
          <w:szCs w:val="22"/>
        </w:rPr>
        <w:t>i</w:t>
      </w:r>
      <w:r w:rsidRPr="005327D3">
        <w:rPr>
          <w:rFonts w:asciiTheme="minorHAnsi" w:hAnsiTheme="minorHAnsi" w:cstheme="minorHAnsi"/>
          <w:b/>
          <w:i/>
          <w:w w:val="109"/>
          <w:sz w:val="22"/>
          <w:szCs w:val="22"/>
        </w:rPr>
        <w:t>st</w:t>
      </w:r>
      <w:r w:rsidRPr="005327D3">
        <w:rPr>
          <w:rFonts w:asciiTheme="minorHAnsi" w:hAnsiTheme="minorHAnsi" w:cstheme="minorHAnsi"/>
          <w:b/>
          <w:i/>
          <w:spacing w:val="15"/>
          <w:w w:val="109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(</w:t>
      </w:r>
      <w:r w:rsidRPr="005327D3">
        <w:rPr>
          <w:rFonts w:asciiTheme="minorHAnsi" w:hAnsiTheme="minorHAnsi" w:cstheme="minorHAnsi"/>
          <w:i/>
          <w:sz w:val="22"/>
          <w:szCs w:val="22"/>
        </w:rPr>
        <w:t>So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5327D3">
        <w:rPr>
          <w:rFonts w:asciiTheme="minorHAnsi" w:hAnsiTheme="minorHAnsi" w:cstheme="minorHAnsi"/>
          <w:i/>
          <w:spacing w:val="-3"/>
          <w:sz w:val="22"/>
          <w:szCs w:val="22"/>
        </w:rPr>
        <w:t>t</w:t>
      </w:r>
      <w:r w:rsidRPr="005327D3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5327D3">
        <w:rPr>
          <w:rFonts w:asciiTheme="minorHAnsi" w:hAnsiTheme="minorHAnsi" w:cstheme="minorHAnsi"/>
          <w:i/>
          <w:sz w:val="22"/>
          <w:szCs w:val="22"/>
        </w:rPr>
        <w:t>a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5327D3">
        <w:rPr>
          <w:rFonts w:asciiTheme="minorHAnsi" w:hAnsiTheme="minorHAnsi" w:cstheme="minorHAnsi"/>
          <w:i/>
          <w:sz w:val="22"/>
          <w:szCs w:val="22"/>
        </w:rPr>
        <w:t>e</w:t>
      </w:r>
      <w:r w:rsidRPr="005327D3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z w:val="22"/>
          <w:szCs w:val="22"/>
        </w:rPr>
        <w:t>S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327D3">
        <w:rPr>
          <w:rFonts w:asciiTheme="minorHAnsi" w:hAnsiTheme="minorHAnsi" w:cstheme="minorHAnsi"/>
          <w:i/>
          <w:sz w:val="22"/>
          <w:szCs w:val="22"/>
        </w:rPr>
        <w:t>rv</w:t>
      </w:r>
      <w:r w:rsidRPr="005327D3">
        <w:rPr>
          <w:rFonts w:asciiTheme="minorHAnsi" w:hAnsiTheme="minorHAnsi" w:cstheme="minorHAnsi"/>
          <w:i/>
          <w:spacing w:val="-4"/>
          <w:sz w:val="22"/>
          <w:szCs w:val="22"/>
        </w:rPr>
        <w:t>i</w:t>
      </w:r>
      <w:r w:rsidRPr="005327D3">
        <w:rPr>
          <w:rFonts w:asciiTheme="minorHAnsi" w:hAnsiTheme="minorHAnsi" w:cstheme="minorHAnsi"/>
          <w:i/>
          <w:sz w:val="22"/>
          <w:szCs w:val="22"/>
        </w:rPr>
        <w:t>ces</w:t>
      </w:r>
      <w:r w:rsidRPr="005327D3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Di</w:t>
      </w:r>
      <w:r w:rsidRPr="005327D3">
        <w:rPr>
          <w:rFonts w:asciiTheme="minorHAnsi" w:hAnsiTheme="minorHAnsi" w:cstheme="minorHAnsi"/>
          <w:i/>
          <w:sz w:val="22"/>
          <w:szCs w:val="22"/>
        </w:rPr>
        <w:t>v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5327D3">
        <w:rPr>
          <w:rFonts w:asciiTheme="minorHAnsi" w:hAnsiTheme="minorHAnsi" w:cstheme="minorHAnsi"/>
          <w:i/>
          <w:sz w:val="22"/>
          <w:szCs w:val="22"/>
        </w:rPr>
        <w:t>s</w:t>
      </w:r>
      <w:r w:rsidRPr="005327D3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5327D3">
        <w:rPr>
          <w:rFonts w:asciiTheme="minorHAnsi" w:hAnsiTheme="minorHAnsi" w:cstheme="minorHAnsi"/>
          <w:i/>
          <w:sz w:val="22"/>
          <w:szCs w:val="22"/>
        </w:rPr>
        <w:t>on)</w:t>
      </w:r>
      <w:r w:rsidRPr="005327D3">
        <w:rPr>
          <w:rFonts w:asciiTheme="minorHAnsi" w:hAnsiTheme="minorHAnsi" w:cstheme="minorHAnsi"/>
          <w:sz w:val="22"/>
          <w:szCs w:val="22"/>
        </w:rPr>
        <w:t>,</w:t>
      </w:r>
      <w:r w:rsidRPr="005327D3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20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327D3">
        <w:rPr>
          <w:rFonts w:asciiTheme="minorHAnsi" w:hAnsiTheme="minorHAnsi" w:cstheme="minorHAnsi"/>
          <w:sz w:val="22"/>
          <w:szCs w:val="22"/>
        </w:rPr>
        <w:t>2 –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2009</w:t>
      </w:r>
    </w:p>
    <w:p w14:paraId="55A46EC2" w14:textId="77777777" w:rsidR="00797613" w:rsidRPr="005327D3" w:rsidRDefault="00797613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2039DC40" w14:textId="77777777" w:rsidR="00797613" w:rsidRPr="005327D3" w:rsidRDefault="005327D3">
      <w:pPr>
        <w:spacing w:line="257" w:lineRule="auto"/>
        <w:ind w:left="492" w:right="134" w:hanging="231"/>
        <w:jc w:val="both"/>
        <w:rPr>
          <w:rFonts w:asciiTheme="minorHAnsi" w:hAnsiTheme="minorHAnsi" w:cstheme="minorHAnsi"/>
          <w:sz w:val="22"/>
          <w:szCs w:val="22"/>
        </w:rPr>
      </w:pPr>
      <w:r w:rsidRPr="005327D3">
        <w:rPr>
          <w:rFonts w:ascii="Segoe UI Emoji" w:hAnsi="Segoe UI Emoji" w:cs="Segoe UI Emoji"/>
          <w:sz w:val="22"/>
          <w:szCs w:val="22"/>
        </w:rPr>
        <w:t>♦</w:t>
      </w:r>
      <w:r w:rsidRPr="005327D3">
        <w:rPr>
          <w:rFonts w:asciiTheme="minorHAnsi" w:hAnsiTheme="minorHAnsi" w:cstheme="minorHAnsi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Spearh</w:t>
      </w:r>
      <w:r w:rsidRPr="005327D3">
        <w:rPr>
          <w:rFonts w:asciiTheme="minorHAnsi" w:hAnsiTheme="minorHAnsi" w:cstheme="minorHAnsi"/>
          <w:spacing w:val="-3"/>
          <w:w w:val="113"/>
          <w:sz w:val="22"/>
          <w:szCs w:val="22"/>
        </w:rPr>
        <w:t>e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ad</w:t>
      </w:r>
      <w:r w:rsidRPr="005327D3">
        <w:rPr>
          <w:rFonts w:asciiTheme="minorHAnsi" w:hAnsiTheme="minorHAnsi" w:cstheme="minorHAnsi"/>
          <w:spacing w:val="-2"/>
          <w:w w:val="113"/>
          <w:sz w:val="22"/>
          <w:szCs w:val="22"/>
        </w:rPr>
        <w:t>e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d</w:t>
      </w:r>
      <w:r w:rsidRPr="005327D3">
        <w:rPr>
          <w:rFonts w:asciiTheme="minorHAnsi" w:hAnsiTheme="minorHAnsi" w:cstheme="minorHAnsi"/>
          <w:spacing w:val="1"/>
          <w:w w:val="11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327D3">
        <w:rPr>
          <w:rFonts w:asciiTheme="minorHAnsi" w:hAnsiTheme="minorHAnsi" w:cstheme="minorHAnsi"/>
          <w:sz w:val="22"/>
          <w:szCs w:val="22"/>
        </w:rPr>
        <w:t>m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327D3">
        <w:rPr>
          <w:rFonts w:asciiTheme="minorHAnsi" w:hAnsiTheme="minorHAnsi" w:cstheme="minorHAnsi"/>
          <w:sz w:val="22"/>
          <w:szCs w:val="22"/>
        </w:rPr>
        <w:t xml:space="preserve">l </w:t>
      </w:r>
      <w:r w:rsidRPr="005327D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m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a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k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et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ng</w:t>
      </w:r>
      <w:r w:rsidRPr="005327D3">
        <w:rPr>
          <w:rFonts w:asciiTheme="minorHAnsi" w:hAnsiTheme="minorHAnsi" w:cstheme="minorHAnsi"/>
          <w:spacing w:val="7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c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m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p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gn</w:t>
      </w:r>
      <w:r w:rsidRPr="005327D3">
        <w:rPr>
          <w:rFonts w:asciiTheme="minorHAnsi" w:hAnsiTheme="minorHAnsi" w:cstheme="minorHAnsi"/>
          <w:spacing w:val="-1"/>
          <w:w w:val="112"/>
          <w:sz w:val="22"/>
          <w:szCs w:val="22"/>
        </w:rPr>
        <w:t>s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,</w:t>
      </w:r>
      <w:r w:rsidRPr="005327D3">
        <w:rPr>
          <w:rFonts w:asciiTheme="minorHAnsi" w:hAnsiTheme="minorHAnsi" w:cstheme="minorHAnsi"/>
          <w:spacing w:val="-4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res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u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l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g</w:t>
      </w:r>
      <w:r w:rsidRPr="005327D3">
        <w:rPr>
          <w:rFonts w:asciiTheme="minorHAnsi" w:hAnsiTheme="minorHAnsi" w:cstheme="minorHAnsi"/>
          <w:spacing w:val="6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327D3">
        <w:rPr>
          <w:rFonts w:asciiTheme="minorHAnsi" w:hAnsiTheme="minorHAnsi" w:cstheme="minorHAnsi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m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5327D3">
        <w:rPr>
          <w:rFonts w:asciiTheme="minorHAnsi" w:hAnsiTheme="minorHAnsi" w:cstheme="minorHAnsi"/>
          <w:sz w:val="22"/>
          <w:szCs w:val="22"/>
        </w:rPr>
        <w:t xml:space="preserve">re </w:t>
      </w:r>
      <w:r w:rsidRPr="005327D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327D3">
        <w:rPr>
          <w:rFonts w:asciiTheme="minorHAnsi" w:hAnsiTheme="minorHAnsi" w:cstheme="minorHAnsi"/>
          <w:sz w:val="22"/>
          <w:szCs w:val="22"/>
        </w:rPr>
        <w:t xml:space="preserve">han </w:t>
      </w:r>
      <w:r w:rsidRPr="005327D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5327D3">
        <w:rPr>
          <w:rFonts w:asciiTheme="minorHAnsi" w:hAnsiTheme="minorHAnsi" w:cstheme="minorHAnsi"/>
          <w:sz w:val="22"/>
          <w:szCs w:val="22"/>
        </w:rPr>
        <w:t>0%</w:t>
      </w:r>
      <w:r w:rsidRPr="005327D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of</w:t>
      </w:r>
      <w:r w:rsidRPr="005327D3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s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-3"/>
          <w:w w:val="111"/>
          <w:sz w:val="22"/>
          <w:szCs w:val="22"/>
        </w:rPr>
        <w:t>f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w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are</w:t>
      </w:r>
      <w:r w:rsidRPr="005327D3">
        <w:rPr>
          <w:rFonts w:asciiTheme="minorHAnsi" w:hAnsiTheme="minorHAnsi" w:cstheme="minorHAnsi"/>
          <w:spacing w:val="6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327D3">
        <w:rPr>
          <w:rFonts w:asciiTheme="minorHAnsi" w:hAnsiTheme="minorHAnsi" w:cstheme="minorHAnsi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327D3">
        <w:rPr>
          <w:rFonts w:asciiTheme="minorHAnsi" w:hAnsiTheme="minorHAnsi" w:cstheme="minorHAnsi"/>
          <w:sz w:val="22"/>
          <w:szCs w:val="22"/>
        </w:rPr>
        <w:t>v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327D3">
        <w:rPr>
          <w:rFonts w:asciiTheme="minorHAnsi" w:hAnsiTheme="minorHAnsi" w:cstheme="minorHAnsi"/>
          <w:sz w:val="22"/>
          <w:szCs w:val="22"/>
        </w:rPr>
        <w:t xml:space="preserve">ces </w:t>
      </w:r>
      <w:r w:rsidRPr="005327D3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c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327D3">
        <w:rPr>
          <w:rFonts w:asciiTheme="minorHAnsi" w:hAnsiTheme="minorHAnsi" w:cstheme="minorHAnsi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327D3">
        <w:rPr>
          <w:rFonts w:asciiTheme="minorHAnsi" w:hAnsiTheme="minorHAnsi" w:cstheme="minorHAnsi"/>
          <w:sz w:val="22"/>
          <w:szCs w:val="22"/>
        </w:rPr>
        <w:t xml:space="preserve">s 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05"/>
          <w:sz w:val="22"/>
          <w:szCs w:val="22"/>
        </w:rPr>
        <w:t>c</w:t>
      </w:r>
      <w:r w:rsidRPr="005327D3">
        <w:rPr>
          <w:rFonts w:asciiTheme="minorHAnsi" w:hAnsiTheme="minorHAnsi" w:cstheme="minorHAnsi"/>
          <w:spacing w:val="-3"/>
          <w:w w:val="105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-2"/>
          <w:w w:val="114"/>
          <w:sz w:val="22"/>
          <w:szCs w:val="22"/>
        </w:rPr>
        <w:t>m</w:t>
      </w:r>
      <w:r w:rsidRPr="005327D3">
        <w:rPr>
          <w:rFonts w:asciiTheme="minorHAnsi" w:hAnsiTheme="minorHAnsi" w:cstheme="minorHAnsi"/>
          <w:spacing w:val="1"/>
          <w:w w:val="105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 xml:space="preserve">ng 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327D3">
        <w:rPr>
          <w:rFonts w:asciiTheme="minorHAnsi" w:hAnsiTheme="minorHAnsi" w:cstheme="minorHAnsi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5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-3"/>
          <w:w w:val="115"/>
          <w:sz w:val="22"/>
          <w:szCs w:val="22"/>
        </w:rPr>
        <w:t>h</w:t>
      </w:r>
      <w:r w:rsidRPr="005327D3">
        <w:rPr>
          <w:rFonts w:asciiTheme="minorHAnsi" w:hAnsiTheme="minorHAnsi" w:cstheme="minorHAnsi"/>
          <w:w w:val="115"/>
          <w:sz w:val="22"/>
          <w:szCs w:val="22"/>
        </w:rPr>
        <w:t>rou</w:t>
      </w:r>
      <w:r w:rsidRPr="005327D3">
        <w:rPr>
          <w:rFonts w:asciiTheme="minorHAnsi" w:hAnsiTheme="minorHAnsi" w:cstheme="minorHAnsi"/>
          <w:spacing w:val="-2"/>
          <w:w w:val="115"/>
          <w:sz w:val="22"/>
          <w:szCs w:val="22"/>
        </w:rPr>
        <w:t>g</w:t>
      </w:r>
      <w:r w:rsidRPr="005327D3">
        <w:rPr>
          <w:rFonts w:asciiTheme="minorHAnsi" w:hAnsiTheme="minorHAnsi" w:cstheme="minorHAnsi"/>
          <w:w w:val="115"/>
          <w:sz w:val="22"/>
          <w:szCs w:val="22"/>
        </w:rPr>
        <w:t>h</w:t>
      </w:r>
      <w:r w:rsidRPr="005327D3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e-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327D3">
        <w:rPr>
          <w:rFonts w:asciiTheme="minorHAnsi" w:hAnsiTheme="minorHAnsi" w:cstheme="minorHAnsi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327D3">
        <w:rPr>
          <w:rFonts w:asciiTheme="minorHAnsi" w:hAnsiTheme="minorHAnsi" w:cstheme="minorHAnsi"/>
          <w:sz w:val="22"/>
          <w:szCs w:val="22"/>
        </w:rPr>
        <w:t>l</w:t>
      </w:r>
      <w:r w:rsidRPr="005327D3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ma</w:t>
      </w:r>
      <w:r w:rsidRPr="005327D3">
        <w:rPr>
          <w:rFonts w:asciiTheme="minorHAnsi" w:hAnsiTheme="minorHAnsi" w:cstheme="minorHAnsi"/>
          <w:spacing w:val="-2"/>
          <w:w w:val="113"/>
          <w:sz w:val="22"/>
          <w:szCs w:val="22"/>
        </w:rPr>
        <w:t>r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ke</w:t>
      </w:r>
      <w:r w:rsidRPr="005327D3">
        <w:rPr>
          <w:rFonts w:asciiTheme="minorHAnsi" w:hAnsiTheme="minorHAnsi" w:cstheme="minorHAnsi"/>
          <w:spacing w:val="-2"/>
          <w:w w:val="113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-1"/>
          <w:w w:val="113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ng</w:t>
      </w:r>
      <w:r w:rsidRPr="005327D3">
        <w:rPr>
          <w:rFonts w:asciiTheme="minorHAnsi" w:hAnsiTheme="minorHAnsi" w:cstheme="minorHAnsi"/>
          <w:spacing w:val="-6"/>
          <w:w w:val="11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09"/>
          <w:sz w:val="22"/>
          <w:szCs w:val="22"/>
        </w:rPr>
        <w:t>c</w:t>
      </w:r>
      <w:r w:rsidRPr="005327D3">
        <w:rPr>
          <w:rFonts w:asciiTheme="minorHAnsi" w:hAnsiTheme="minorHAnsi" w:cstheme="minorHAnsi"/>
          <w:spacing w:val="-1"/>
          <w:w w:val="109"/>
          <w:sz w:val="22"/>
          <w:szCs w:val="22"/>
        </w:rPr>
        <w:t>h</w:t>
      </w:r>
      <w:r w:rsidRPr="005327D3">
        <w:rPr>
          <w:rFonts w:asciiTheme="minorHAnsi" w:hAnsiTheme="minorHAnsi" w:cstheme="minorHAnsi"/>
          <w:w w:val="115"/>
          <w:sz w:val="22"/>
          <w:szCs w:val="22"/>
        </w:rPr>
        <w:t>an</w:t>
      </w:r>
      <w:r w:rsidRPr="005327D3">
        <w:rPr>
          <w:rFonts w:asciiTheme="minorHAnsi" w:hAnsiTheme="minorHAnsi" w:cstheme="minorHAnsi"/>
          <w:spacing w:val="-1"/>
          <w:w w:val="115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-3"/>
          <w:w w:val="108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1"/>
          <w:w w:val="105"/>
          <w:sz w:val="22"/>
          <w:szCs w:val="22"/>
        </w:rPr>
        <w:t>l</w:t>
      </w:r>
      <w:r w:rsidRPr="005327D3">
        <w:rPr>
          <w:rFonts w:asciiTheme="minorHAnsi" w:hAnsiTheme="minorHAnsi" w:cstheme="minorHAnsi"/>
          <w:sz w:val="22"/>
          <w:szCs w:val="22"/>
        </w:rPr>
        <w:t>.</w:t>
      </w:r>
    </w:p>
    <w:p w14:paraId="66C33992" w14:textId="77777777" w:rsidR="00797613" w:rsidRPr="005327D3" w:rsidRDefault="005327D3">
      <w:pPr>
        <w:spacing w:before="3" w:line="259" w:lineRule="auto"/>
        <w:ind w:left="492" w:right="131" w:hanging="231"/>
        <w:jc w:val="both"/>
        <w:rPr>
          <w:rFonts w:asciiTheme="minorHAnsi" w:hAnsiTheme="minorHAnsi" w:cstheme="minorHAnsi"/>
          <w:sz w:val="22"/>
          <w:szCs w:val="22"/>
        </w:rPr>
        <w:sectPr w:rsidR="00797613" w:rsidRPr="005327D3">
          <w:pgSz w:w="12240" w:h="15840"/>
          <w:pgMar w:top="1000" w:right="840" w:bottom="280" w:left="860" w:header="720" w:footer="720" w:gutter="0"/>
          <w:cols w:space="720"/>
        </w:sectPr>
      </w:pPr>
      <w:r w:rsidRPr="005327D3">
        <w:rPr>
          <w:rFonts w:ascii="Segoe UI Emoji" w:hAnsi="Segoe UI Emoji" w:cs="Segoe UI Emoji"/>
          <w:sz w:val="22"/>
          <w:szCs w:val="22"/>
        </w:rPr>
        <w:t>♦</w:t>
      </w:r>
      <w:r w:rsidRPr="005327D3">
        <w:rPr>
          <w:rFonts w:asciiTheme="minorHAnsi" w:hAnsiTheme="minorHAnsi" w:cstheme="minorHAnsi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Orch</w:t>
      </w:r>
      <w:r w:rsidRPr="005327D3">
        <w:rPr>
          <w:rFonts w:asciiTheme="minorHAnsi" w:hAnsiTheme="minorHAnsi" w:cstheme="minorHAnsi"/>
          <w:spacing w:val="-1"/>
          <w:w w:val="112"/>
          <w:sz w:val="22"/>
          <w:szCs w:val="22"/>
        </w:rPr>
        <w:t>es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ra</w:t>
      </w:r>
      <w:r w:rsidRPr="005327D3">
        <w:rPr>
          <w:rFonts w:asciiTheme="minorHAnsi" w:hAnsiTheme="minorHAnsi" w:cstheme="minorHAnsi"/>
          <w:spacing w:val="-1"/>
          <w:w w:val="112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ed</w:t>
      </w:r>
      <w:r w:rsidRPr="005327D3">
        <w:rPr>
          <w:rFonts w:asciiTheme="minorHAnsi" w:hAnsiTheme="minorHAnsi" w:cstheme="minorHAnsi"/>
          <w:spacing w:val="54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327D3">
        <w:rPr>
          <w:rFonts w:asciiTheme="minorHAnsi" w:hAnsiTheme="minorHAnsi" w:cstheme="minorHAnsi"/>
          <w:sz w:val="22"/>
          <w:szCs w:val="22"/>
        </w:rPr>
        <w:t xml:space="preserve">o </w:t>
      </w:r>
      <w:r w:rsidRPr="005327D3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s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uc</w:t>
      </w:r>
      <w:r w:rsidRPr="005327D3">
        <w:rPr>
          <w:rFonts w:asciiTheme="minorHAnsi" w:hAnsiTheme="minorHAnsi" w:cstheme="minorHAnsi"/>
          <w:spacing w:val="-3"/>
          <w:w w:val="111"/>
          <w:sz w:val="22"/>
          <w:szCs w:val="22"/>
        </w:rPr>
        <w:t>c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ssf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ul</w:t>
      </w:r>
      <w:r w:rsidRPr="005327D3">
        <w:rPr>
          <w:rFonts w:asciiTheme="minorHAnsi" w:hAnsiTheme="minorHAnsi" w:cstheme="minorHAnsi"/>
          <w:spacing w:val="34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co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>r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p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>o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ra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e  r</w:t>
      </w:r>
      <w:r w:rsidRPr="005327D3">
        <w:rPr>
          <w:rFonts w:asciiTheme="minorHAnsi" w:hAnsiTheme="minorHAnsi" w:cstheme="minorHAnsi"/>
          <w:spacing w:val="2"/>
          <w:w w:val="111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-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>b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ra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3"/>
          <w:w w:val="111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 xml:space="preserve">g </w:t>
      </w:r>
      <w:r w:rsidRPr="005327D3">
        <w:rPr>
          <w:rFonts w:asciiTheme="minorHAnsi" w:hAnsiTheme="minorHAnsi" w:cstheme="minorHAnsi"/>
          <w:spacing w:val="14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c</w:t>
      </w:r>
      <w:r w:rsidRPr="005327D3">
        <w:rPr>
          <w:rFonts w:asciiTheme="minorHAnsi" w:hAnsiTheme="minorHAnsi" w:cstheme="minorHAnsi"/>
          <w:spacing w:val="-3"/>
          <w:w w:val="111"/>
          <w:sz w:val="22"/>
          <w:szCs w:val="22"/>
        </w:rPr>
        <w:t>a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mp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gn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s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,</w:t>
      </w:r>
      <w:r w:rsidRPr="005327D3">
        <w:rPr>
          <w:rFonts w:asciiTheme="minorHAnsi" w:hAnsiTheme="minorHAnsi" w:cstheme="minorHAnsi"/>
          <w:spacing w:val="53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-3"/>
          <w:w w:val="111"/>
          <w:sz w:val="22"/>
          <w:szCs w:val="22"/>
        </w:rPr>
        <w:t>c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l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u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>d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 xml:space="preserve">ng </w:t>
      </w:r>
      <w:r w:rsidRPr="005327D3">
        <w:rPr>
          <w:rFonts w:asciiTheme="minorHAnsi" w:hAnsiTheme="minorHAnsi" w:cstheme="minorHAnsi"/>
          <w:spacing w:val="4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coo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>r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-3"/>
          <w:w w:val="111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 xml:space="preserve">on </w:t>
      </w:r>
      <w:r w:rsidRPr="005327D3">
        <w:rPr>
          <w:rFonts w:asciiTheme="minorHAnsi" w:hAnsiTheme="minorHAnsi" w:cstheme="minorHAnsi"/>
          <w:spacing w:val="4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 xml:space="preserve">of </w:t>
      </w:r>
      <w:r w:rsidRPr="005327D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327D3">
        <w:rPr>
          <w:rFonts w:asciiTheme="minorHAnsi" w:hAnsiTheme="minorHAnsi" w:cstheme="minorHAnsi"/>
          <w:sz w:val="22"/>
          <w:szCs w:val="22"/>
        </w:rPr>
        <w:t>eg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327D3">
        <w:rPr>
          <w:rFonts w:asciiTheme="minorHAnsi" w:hAnsiTheme="minorHAnsi" w:cstheme="minorHAnsi"/>
          <w:sz w:val="22"/>
          <w:szCs w:val="22"/>
        </w:rPr>
        <w:t xml:space="preserve">l </w:t>
      </w:r>
      <w:r w:rsidRPr="005327D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3"/>
          <w:w w:val="117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-2"/>
          <w:w w:val="113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2"/>
          <w:w w:val="114"/>
          <w:sz w:val="22"/>
          <w:szCs w:val="22"/>
        </w:rPr>
        <w:t>m</w:t>
      </w:r>
      <w:r w:rsidRPr="005327D3">
        <w:rPr>
          <w:rFonts w:asciiTheme="minorHAnsi" w:hAnsiTheme="minorHAnsi" w:cstheme="minorHAnsi"/>
          <w:w w:val="108"/>
          <w:sz w:val="22"/>
          <w:szCs w:val="22"/>
        </w:rPr>
        <w:t xml:space="preserve">e 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c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h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ange</w:t>
      </w:r>
      <w:r w:rsidRPr="005327D3">
        <w:rPr>
          <w:rFonts w:asciiTheme="minorHAnsi" w:hAnsiTheme="minorHAnsi" w:cstheme="minorHAnsi"/>
          <w:spacing w:val="14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327D3">
        <w:rPr>
          <w:rFonts w:asciiTheme="minorHAnsi" w:hAnsiTheme="minorHAnsi" w:cstheme="minorHAnsi"/>
          <w:sz w:val="22"/>
          <w:szCs w:val="22"/>
        </w:rPr>
        <w:t xml:space="preserve">d </w:t>
      </w:r>
      <w:r w:rsidRPr="005327D3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327D3">
        <w:rPr>
          <w:rFonts w:asciiTheme="minorHAnsi" w:hAnsiTheme="minorHAnsi" w:cstheme="minorHAnsi"/>
          <w:sz w:val="22"/>
          <w:szCs w:val="22"/>
        </w:rPr>
        <w:t xml:space="preserve">w </w:t>
      </w:r>
      <w:r w:rsidRPr="005327D3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327D3">
        <w:rPr>
          <w:rFonts w:asciiTheme="minorHAnsi" w:hAnsiTheme="minorHAnsi" w:cstheme="minorHAnsi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327D3">
        <w:rPr>
          <w:rFonts w:asciiTheme="minorHAnsi" w:hAnsiTheme="minorHAnsi" w:cstheme="minorHAnsi"/>
          <w:sz w:val="22"/>
          <w:szCs w:val="22"/>
        </w:rPr>
        <w:t xml:space="preserve">o 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327D3">
        <w:rPr>
          <w:rFonts w:asciiTheme="minorHAnsi" w:hAnsiTheme="minorHAnsi" w:cstheme="minorHAnsi"/>
          <w:sz w:val="22"/>
          <w:szCs w:val="22"/>
        </w:rPr>
        <w:t xml:space="preserve">h </w:t>
      </w:r>
      <w:r w:rsidRPr="005327D3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327D3">
        <w:rPr>
          <w:rFonts w:asciiTheme="minorHAnsi" w:hAnsiTheme="minorHAnsi" w:cstheme="minorHAnsi"/>
          <w:sz w:val="22"/>
          <w:szCs w:val="22"/>
        </w:rPr>
        <w:t>l</w:t>
      </w:r>
      <w:r w:rsidRPr="005327D3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ve</w:t>
      </w:r>
      <w:r w:rsidRPr="005327D3">
        <w:rPr>
          <w:rFonts w:asciiTheme="minorHAnsi" w:hAnsiTheme="minorHAnsi" w:cstheme="minorHAnsi"/>
          <w:spacing w:val="-1"/>
          <w:w w:val="114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d</w:t>
      </w:r>
      <w:r w:rsidRPr="005327D3">
        <w:rPr>
          <w:rFonts w:asciiTheme="minorHAnsi" w:hAnsiTheme="minorHAnsi" w:cstheme="minorHAnsi"/>
          <w:spacing w:val="-2"/>
          <w:w w:val="114"/>
          <w:sz w:val="22"/>
          <w:szCs w:val="22"/>
        </w:rPr>
        <w:t>o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rs</w:t>
      </w:r>
      <w:r w:rsidRPr="005327D3">
        <w:rPr>
          <w:rFonts w:asciiTheme="minorHAnsi" w:hAnsiTheme="minorHAnsi" w:cstheme="minorHAnsi"/>
          <w:spacing w:val="14"/>
          <w:w w:val="114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 xml:space="preserve">and </w:t>
      </w:r>
      <w:r w:rsidRPr="005327D3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327D3">
        <w:rPr>
          <w:rFonts w:asciiTheme="minorHAnsi" w:hAnsiTheme="minorHAnsi" w:cstheme="minorHAnsi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327D3">
        <w:rPr>
          <w:rFonts w:asciiTheme="minorHAnsi" w:hAnsiTheme="minorHAnsi" w:cstheme="minorHAnsi"/>
          <w:sz w:val="22"/>
          <w:szCs w:val="22"/>
        </w:rPr>
        <w:t xml:space="preserve">, </w:t>
      </w:r>
      <w:r w:rsidRPr="005327D3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327D3">
        <w:rPr>
          <w:rFonts w:asciiTheme="minorHAnsi" w:hAnsiTheme="minorHAnsi" w:cstheme="minorHAnsi"/>
          <w:sz w:val="22"/>
          <w:szCs w:val="22"/>
        </w:rPr>
        <w:t xml:space="preserve">w </w:t>
      </w:r>
      <w:r w:rsidRPr="005327D3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 xml:space="preserve">Web  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si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327D3">
        <w:rPr>
          <w:rFonts w:asciiTheme="minorHAnsi" w:hAnsiTheme="minorHAnsi" w:cstheme="minorHAnsi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 xml:space="preserve">and </w:t>
      </w:r>
      <w:r w:rsidRPr="005327D3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m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a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k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et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ng</w:t>
      </w:r>
      <w:r w:rsidRPr="005327D3">
        <w:rPr>
          <w:rFonts w:asciiTheme="minorHAnsi" w:hAnsiTheme="minorHAnsi" w:cstheme="minorHAnsi"/>
          <w:spacing w:val="19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m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l</w:t>
      </w:r>
      <w:r w:rsidRPr="005327D3">
        <w:rPr>
          <w:rFonts w:asciiTheme="minorHAnsi" w:hAnsiTheme="minorHAnsi" w:cstheme="minorHAnsi"/>
          <w:spacing w:val="-1"/>
          <w:w w:val="112"/>
          <w:sz w:val="22"/>
          <w:szCs w:val="22"/>
        </w:rPr>
        <w:t>s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,</w:t>
      </w:r>
      <w:r w:rsidRPr="005327D3">
        <w:rPr>
          <w:rFonts w:asciiTheme="minorHAnsi" w:hAnsiTheme="minorHAnsi" w:cstheme="minorHAnsi"/>
          <w:spacing w:val="8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ern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a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l</w:t>
      </w:r>
      <w:r w:rsidRPr="005327D3">
        <w:rPr>
          <w:rFonts w:asciiTheme="minorHAnsi" w:hAnsiTheme="minorHAnsi" w:cstheme="minorHAnsi"/>
          <w:spacing w:val="22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2"/>
          <w:w w:val="113"/>
          <w:sz w:val="22"/>
          <w:szCs w:val="22"/>
        </w:rPr>
        <w:t>a</w:t>
      </w:r>
      <w:r w:rsidRPr="005327D3">
        <w:rPr>
          <w:rFonts w:asciiTheme="minorHAnsi" w:hAnsiTheme="minorHAnsi" w:cstheme="minorHAnsi"/>
          <w:w w:val="119"/>
          <w:sz w:val="22"/>
          <w:szCs w:val="22"/>
        </w:rPr>
        <w:t xml:space="preserve">nd 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x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ern</w:t>
      </w:r>
      <w:r w:rsidRPr="005327D3">
        <w:rPr>
          <w:rFonts w:asciiTheme="minorHAnsi" w:hAnsiTheme="minorHAnsi" w:cstheme="minorHAnsi"/>
          <w:spacing w:val="-3"/>
          <w:w w:val="110"/>
          <w:sz w:val="22"/>
          <w:szCs w:val="22"/>
        </w:rPr>
        <w:t>a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l</w:t>
      </w:r>
      <w:r w:rsidRPr="005327D3">
        <w:rPr>
          <w:rFonts w:asciiTheme="minorHAnsi" w:hAnsiTheme="minorHAnsi" w:cstheme="minorHAnsi"/>
          <w:spacing w:val="2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me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ss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2"/>
          <w:w w:val="110"/>
          <w:sz w:val="22"/>
          <w:szCs w:val="22"/>
        </w:rPr>
        <w:t>g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ng,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and</w:t>
      </w:r>
      <w:r w:rsidRPr="005327D3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w w:val="112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ntern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a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l</w:t>
      </w:r>
      <w:r w:rsidRPr="005327D3">
        <w:rPr>
          <w:rFonts w:asciiTheme="minorHAnsi" w:hAnsiTheme="minorHAnsi" w:cstheme="minorHAnsi"/>
          <w:spacing w:val="3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m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mu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ti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-1"/>
          <w:w w:val="112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s</w:t>
      </w:r>
      <w:r w:rsidRPr="005327D3">
        <w:rPr>
          <w:rFonts w:asciiTheme="minorHAnsi" w:hAnsiTheme="minorHAnsi" w:cstheme="minorHAnsi"/>
          <w:spacing w:val="-15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c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oac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h</w:t>
      </w:r>
      <w:r w:rsidRPr="005327D3">
        <w:rPr>
          <w:rFonts w:asciiTheme="minorHAnsi" w:hAnsiTheme="minorHAnsi" w:cstheme="minorHAnsi"/>
          <w:spacing w:val="1"/>
          <w:w w:val="105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3"/>
          <w:w w:val="117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08"/>
          <w:sz w:val="22"/>
          <w:szCs w:val="22"/>
        </w:rPr>
        <w:t>g.</w:t>
      </w:r>
    </w:p>
    <w:p w14:paraId="6A848A53" w14:textId="77777777" w:rsidR="00797613" w:rsidRPr="005327D3" w:rsidRDefault="005327D3">
      <w:pPr>
        <w:spacing w:before="63"/>
        <w:ind w:left="108"/>
        <w:rPr>
          <w:rFonts w:asciiTheme="minorHAnsi" w:hAnsiTheme="minorHAnsi" w:cstheme="minorHAnsi"/>
          <w:sz w:val="22"/>
          <w:szCs w:val="22"/>
        </w:rPr>
      </w:pPr>
      <w:r w:rsidRPr="005327D3">
        <w:rPr>
          <w:rFonts w:asciiTheme="minorHAnsi" w:hAnsiTheme="minorHAnsi" w:cstheme="minorHAnsi"/>
          <w:sz w:val="22"/>
          <w:szCs w:val="22"/>
        </w:rPr>
        <w:lastRenderedPageBreak/>
        <w:pict w14:anchorId="10F20913">
          <v:group id="_x0000_s1035" style="position:absolute;left:0;text-align:left;margin-left:48.65pt;margin-top:16.6pt;width:514.75pt;height:1.55pt;z-index:-251659776;mso-position-horizontal-relative:page" coordorigin="973,332" coordsize="10295,31">
            <v:shape id="_x0000_s1037" style="position:absolute;left:979;top:357;width:10284;height:0" coordorigin="979,357" coordsize="10284,0" path="m979,357r10284,e" filled="f" strokeweight=".20478mm">
              <v:path arrowok="t"/>
            </v:shape>
            <v:shape id="_x0000_s1036" style="position:absolute;left:979;top:338;width:10284;height:0" coordorigin="979,338" coordsize="10284,0" path="m979,338r10284,e" filled="f" strokeweight=".20478mm">
              <v:path arrowok="t"/>
            </v:shape>
            <w10:wrap anchorx="page"/>
          </v:group>
        </w:pict>
      </w:r>
      <w:r w:rsidRPr="005327D3">
        <w:rPr>
          <w:rFonts w:asciiTheme="minorHAnsi" w:hAnsiTheme="minorHAnsi" w:cstheme="minorHAnsi"/>
          <w:b/>
          <w:sz w:val="22"/>
          <w:szCs w:val="22"/>
        </w:rPr>
        <w:t>Sa</w:t>
      </w:r>
      <w:r w:rsidRPr="005327D3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5327D3">
        <w:rPr>
          <w:rFonts w:asciiTheme="minorHAnsi" w:hAnsiTheme="minorHAnsi" w:cstheme="minorHAnsi"/>
          <w:b/>
          <w:sz w:val="22"/>
          <w:szCs w:val="22"/>
        </w:rPr>
        <w:t xml:space="preserve">ple </w:t>
      </w:r>
      <w:r w:rsidRPr="005327D3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5327D3">
        <w:rPr>
          <w:rFonts w:asciiTheme="minorHAnsi" w:hAnsiTheme="minorHAnsi" w:cstheme="minorHAnsi"/>
          <w:b/>
          <w:spacing w:val="-1"/>
          <w:sz w:val="22"/>
          <w:szCs w:val="22"/>
        </w:rPr>
        <w:t>li</w:t>
      </w:r>
      <w:r w:rsidRPr="005327D3">
        <w:rPr>
          <w:rFonts w:asciiTheme="minorHAnsi" w:hAnsiTheme="minorHAnsi" w:cstheme="minorHAnsi"/>
          <w:b/>
          <w:sz w:val="22"/>
          <w:szCs w:val="22"/>
        </w:rPr>
        <w:t>ent</w:t>
      </w:r>
      <w:r w:rsidRPr="005327D3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</w:t>
      </w:r>
      <w:r w:rsidRPr="005327D3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sz w:val="22"/>
          <w:szCs w:val="22"/>
        </w:rPr>
        <w:t>Page</w:t>
      </w:r>
      <w:r w:rsidRPr="005327D3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sz w:val="22"/>
          <w:szCs w:val="22"/>
        </w:rPr>
        <w:t>2</w:t>
      </w:r>
    </w:p>
    <w:p w14:paraId="79BB8EC1" w14:textId="77777777" w:rsidR="00797613" w:rsidRPr="005327D3" w:rsidRDefault="007976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6084F1" w14:textId="77777777" w:rsidR="00797613" w:rsidRPr="005327D3" w:rsidRDefault="00797613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30D8CAB9" w14:textId="77777777" w:rsidR="00797613" w:rsidRPr="005327D3" w:rsidRDefault="005327D3">
      <w:pPr>
        <w:spacing w:before="19"/>
        <w:ind w:left="108" w:right="8727"/>
        <w:jc w:val="both"/>
        <w:rPr>
          <w:rFonts w:asciiTheme="minorHAnsi" w:hAnsiTheme="minorHAnsi" w:cstheme="minorHAnsi"/>
          <w:sz w:val="22"/>
          <w:szCs w:val="22"/>
        </w:rPr>
      </w:pPr>
      <w:r w:rsidRPr="005327D3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327D3">
        <w:rPr>
          <w:rFonts w:asciiTheme="minorHAnsi" w:hAnsiTheme="minorHAnsi" w:cstheme="minorHAnsi"/>
          <w:b/>
          <w:sz w:val="22"/>
          <w:szCs w:val="22"/>
        </w:rPr>
        <w:t>BC</w:t>
      </w:r>
      <w:r w:rsidRPr="005327D3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spacing w:val="-3"/>
          <w:sz w:val="22"/>
          <w:szCs w:val="22"/>
        </w:rPr>
        <w:t>(</w:t>
      </w:r>
      <w:r w:rsidRPr="005327D3">
        <w:rPr>
          <w:rFonts w:asciiTheme="minorHAnsi" w:hAnsiTheme="minorHAnsi" w:cstheme="minorHAnsi"/>
          <w:b/>
          <w:i/>
          <w:w w:val="111"/>
          <w:sz w:val="22"/>
          <w:szCs w:val="22"/>
        </w:rPr>
        <w:t>cont</w:t>
      </w:r>
      <w:r w:rsidRPr="005327D3">
        <w:rPr>
          <w:rFonts w:asciiTheme="minorHAnsi" w:hAnsiTheme="minorHAnsi" w:cstheme="minorHAnsi"/>
          <w:b/>
          <w:i/>
          <w:spacing w:val="-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b/>
          <w:i/>
          <w:spacing w:val="-2"/>
          <w:sz w:val="22"/>
          <w:szCs w:val="22"/>
        </w:rPr>
        <w:t>n</w:t>
      </w:r>
      <w:r w:rsidRPr="005327D3">
        <w:rPr>
          <w:rFonts w:asciiTheme="minorHAnsi" w:hAnsiTheme="minorHAnsi" w:cstheme="minorHAnsi"/>
          <w:b/>
          <w:i/>
          <w:w w:val="104"/>
          <w:sz w:val="22"/>
          <w:szCs w:val="22"/>
        </w:rPr>
        <w:t>ued</w:t>
      </w:r>
      <w:r w:rsidRPr="005327D3">
        <w:rPr>
          <w:rFonts w:asciiTheme="minorHAnsi" w:hAnsiTheme="minorHAnsi" w:cstheme="minorHAnsi"/>
          <w:b/>
          <w:sz w:val="22"/>
          <w:szCs w:val="22"/>
        </w:rPr>
        <w:t>)</w:t>
      </w:r>
    </w:p>
    <w:p w14:paraId="07E5E564" w14:textId="77777777" w:rsidR="00797613" w:rsidRPr="005327D3" w:rsidRDefault="00797613">
      <w:pPr>
        <w:spacing w:before="20" w:line="260" w:lineRule="exact"/>
        <w:rPr>
          <w:rFonts w:asciiTheme="minorHAnsi" w:hAnsiTheme="minorHAnsi" w:cstheme="minorHAnsi"/>
          <w:sz w:val="22"/>
          <w:szCs w:val="22"/>
        </w:rPr>
      </w:pPr>
    </w:p>
    <w:p w14:paraId="199DDA10" w14:textId="77777777" w:rsidR="00797613" w:rsidRPr="005327D3" w:rsidRDefault="005327D3">
      <w:pPr>
        <w:ind w:left="221"/>
        <w:rPr>
          <w:rFonts w:asciiTheme="minorHAnsi" w:hAnsiTheme="minorHAnsi" w:cstheme="minorHAnsi"/>
          <w:sz w:val="22"/>
          <w:szCs w:val="22"/>
        </w:rPr>
      </w:pPr>
      <w:r w:rsidRPr="005327D3">
        <w:rPr>
          <w:rFonts w:ascii="Segoe UI Emoji" w:hAnsi="Segoe UI Emoji" w:cs="Segoe UI Emoji"/>
          <w:sz w:val="22"/>
          <w:szCs w:val="22"/>
        </w:rPr>
        <w:t>♦</w:t>
      </w:r>
      <w:r w:rsidRPr="005327D3">
        <w:rPr>
          <w:rFonts w:asciiTheme="minorHAnsi" w:hAnsiTheme="minorHAnsi" w:cstheme="minorHAnsi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C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l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l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b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>o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ra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ed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327D3">
        <w:rPr>
          <w:rFonts w:asciiTheme="minorHAnsi" w:hAnsiTheme="minorHAnsi" w:cstheme="minorHAnsi"/>
          <w:sz w:val="22"/>
          <w:szCs w:val="22"/>
        </w:rPr>
        <w:t xml:space="preserve">h </w:t>
      </w:r>
      <w:r w:rsidRPr="005327D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5327D3">
        <w:rPr>
          <w:rFonts w:asciiTheme="minorHAnsi" w:hAnsiTheme="minorHAnsi" w:cstheme="minorHAnsi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327D3">
        <w:rPr>
          <w:rFonts w:asciiTheme="minorHAnsi" w:hAnsiTheme="minorHAnsi" w:cstheme="minorHAnsi"/>
          <w:sz w:val="22"/>
          <w:szCs w:val="22"/>
        </w:rPr>
        <w:t>es</w:t>
      </w:r>
      <w:r w:rsidRPr="005327D3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327D3">
        <w:rPr>
          <w:rFonts w:asciiTheme="minorHAnsi" w:hAnsiTheme="minorHAnsi" w:cstheme="minorHAnsi"/>
          <w:sz w:val="22"/>
          <w:szCs w:val="22"/>
        </w:rPr>
        <w:t xml:space="preserve">am,  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rec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ors,</w:t>
      </w:r>
      <w:r w:rsidRPr="005327D3">
        <w:rPr>
          <w:rFonts w:asciiTheme="minorHAnsi" w:hAnsiTheme="minorHAnsi" w:cstheme="minorHAnsi"/>
          <w:spacing w:val="-6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and</w:t>
      </w:r>
      <w:r w:rsidRPr="005327D3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327D3">
        <w:rPr>
          <w:rFonts w:asciiTheme="minorHAnsi" w:hAnsiTheme="minorHAnsi" w:cstheme="minorHAnsi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327D3">
        <w:rPr>
          <w:rFonts w:asciiTheme="minorHAnsi" w:hAnsiTheme="minorHAnsi" w:cstheme="minorHAnsi"/>
          <w:sz w:val="22"/>
          <w:szCs w:val="22"/>
        </w:rPr>
        <w:t xml:space="preserve">a 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m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ar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k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ti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 xml:space="preserve">ng 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327D3">
        <w:rPr>
          <w:rFonts w:asciiTheme="minorHAnsi" w:hAnsiTheme="minorHAnsi" w:cstheme="minorHAnsi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327D3">
        <w:rPr>
          <w:rFonts w:asciiTheme="minorHAnsi" w:hAnsiTheme="minorHAnsi" w:cstheme="minorHAnsi"/>
          <w:sz w:val="22"/>
          <w:szCs w:val="22"/>
        </w:rPr>
        <w:t>m</w:t>
      </w:r>
      <w:r w:rsidRPr="005327D3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327D3">
        <w:rPr>
          <w:rFonts w:asciiTheme="minorHAnsi" w:hAnsiTheme="minorHAnsi" w:cstheme="minorHAnsi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5327D3">
        <w:rPr>
          <w:rFonts w:asciiTheme="minorHAnsi" w:hAnsiTheme="minorHAnsi" w:cstheme="minorHAnsi"/>
          <w:sz w:val="22"/>
          <w:szCs w:val="22"/>
        </w:rPr>
        <w:t>ue</w:t>
      </w:r>
      <w:r w:rsidRPr="005327D3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3"/>
          <w:w w:val="113"/>
          <w:sz w:val="22"/>
          <w:szCs w:val="22"/>
        </w:rPr>
        <w:t>p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-2"/>
          <w:w w:val="113"/>
          <w:sz w:val="22"/>
          <w:szCs w:val="22"/>
        </w:rPr>
        <w:t>o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posals</w:t>
      </w:r>
      <w:r w:rsidRPr="005327D3">
        <w:rPr>
          <w:rFonts w:asciiTheme="minorHAnsi" w:hAnsiTheme="minorHAnsi" w:cstheme="minorHAnsi"/>
          <w:spacing w:val="-4"/>
          <w:w w:val="11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4"/>
          <w:sz w:val="22"/>
          <w:szCs w:val="22"/>
        </w:rPr>
        <w:t>(</w:t>
      </w:r>
      <w:r w:rsidRPr="005327D3">
        <w:rPr>
          <w:rFonts w:asciiTheme="minorHAnsi" w:hAnsiTheme="minorHAnsi" w:cstheme="minorHAnsi"/>
          <w:sz w:val="22"/>
          <w:szCs w:val="22"/>
        </w:rPr>
        <w:t>RFPs</w:t>
      </w:r>
      <w:r w:rsidRPr="005327D3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and  R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327D3">
        <w:rPr>
          <w:rFonts w:asciiTheme="minorHAnsi" w:hAnsiTheme="minorHAnsi" w:cstheme="minorHAnsi"/>
          <w:spacing w:val="1"/>
          <w:w w:val="101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1"/>
          <w:w w:val="109"/>
          <w:sz w:val="22"/>
          <w:szCs w:val="22"/>
        </w:rPr>
        <w:t>s</w:t>
      </w:r>
      <w:r w:rsidRPr="005327D3">
        <w:rPr>
          <w:rFonts w:asciiTheme="minorHAnsi" w:hAnsiTheme="minorHAnsi" w:cstheme="minorHAnsi"/>
          <w:sz w:val="22"/>
          <w:szCs w:val="22"/>
        </w:rPr>
        <w:t>).</w:t>
      </w:r>
    </w:p>
    <w:p w14:paraId="57C35C25" w14:textId="77777777" w:rsidR="00797613" w:rsidRPr="005327D3" w:rsidRDefault="005327D3">
      <w:pPr>
        <w:spacing w:before="17"/>
        <w:ind w:left="221"/>
        <w:rPr>
          <w:rFonts w:asciiTheme="minorHAnsi" w:hAnsiTheme="minorHAnsi" w:cstheme="minorHAnsi"/>
          <w:sz w:val="22"/>
          <w:szCs w:val="22"/>
        </w:rPr>
      </w:pPr>
      <w:r w:rsidRPr="005327D3">
        <w:rPr>
          <w:rFonts w:ascii="Segoe UI Emoji" w:hAnsi="Segoe UI Emoji" w:cs="Segoe UI Emoji"/>
          <w:sz w:val="22"/>
          <w:szCs w:val="22"/>
        </w:rPr>
        <w:t>♦</w:t>
      </w:r>
      <w:r w:rsidRPr="005327D3">
        <w:rPr>
          <w:rFonts w:asciiTheme="minorHAnsi" w:hAnsiTheme="minorHAnsi" w:cstheme="minorHAnsi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Ass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s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ed</w:t>
      </w:r>
      <w:r w:rsidRPr="005327D3">
        <w:rPr>
          <w:rFonts w:asciiTheme="minorHAnsi" w:hAnsiTheme="minorHAnsi" w:cstheme="minorHAnsi"/>
          <w:spacing w:val="-7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327D3">
        <w:rPr>
          <w:rFonts w:asciiTheme="minorHAnsi" w:hAnsiTheme="minorHAnsi" w:cstheme="minorHAnsi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ex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3"/>
          <w:w w:val="111"/>
          <w:sz w:val="22"/>
          <w:szCs w:val="22"/>
        </w:rPr>
        <w:t>c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u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ng</w:t>
      </w:r>
      <w:r w:rsidRPr="005327D3">
        <w:rPr>
          <w:rFonts w:asciiTheme="minorHAnsi" w:hAnsiTheme="minorHAnsi" w:cstheme="minorHAnsi"/>
          <w:spacing w:val="-14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nt</w:t>
      </w:r>
      <w:r w:rsidRPr="005327D3">
        <w:rPr>
          <w:rFonts w:asciiTheme="minorHAnsi" w:hAnsiTheme="minorHAnsi" w:cstheme="minorHAnsi"/>
          <w:spacing w:val="-3"/>
          <w:w w:val="111"/>
          <w:sz w:val="22"/>
          <w:szCs w:val="22"/>
        </w:rPr>
        <w:t>e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rnal</w:t>
      </w:r>
      <w:r w:rsidRPr="005327D3">
        <w:rPr>
          <w:rFonts w:asciiTheme="minorHAnsi" w:hAnsiTheme="minorHAnsi" w:cstheme="minorHAnsi"/>
          <w:spacing w:val="7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and</w:t>
      </w:r>
      <w:r w:rsidRPr="005327D3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4"/>
          <w:w w:val="110"/>
          <w:sz w:val="22"/>
          <w:szCs w:val="22"/>
        </w:rPr>
        <w:t>x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er</w:t>
      </w:r>
      <w:r w:rsidRPr="005327D3">
        <w:rPr>
          <w:rFonts w:asciiTheme="minorHAnsi" w:hAnsiTheme="minorHAnsi" w:cstheme="minorHAnsi"/>
          <w:spacing w:val="-3"/>
          <w:w w:val="110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al</w:t>
      </w:r>
      <w:r w:rsidRPr="005327D3">
        <w:rPr>
          <w:rFonts w:asciiTheme="minorHAnsi" w:hAnsiTheme="minorHAnsi" w:cstheme="minorHAnsi"/>
          <w:spacing w:val="4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3"/>
          <w:w w:val="110"/>
          <w:sz w:val="22"/>
          <w:szCs w:val="22"/>
        </w:rPr>
        <w:t>e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ve</w:t>
      </w:r>
      <w:r w:rsidRPr="005327D3">
        <w:rPr>
          <w:rFonts w:asciiTheme="minorHAnsi" w:hAnsiTheme="minorHAnsi" w:cstheme="minorHAnsi"/>
          <w:spacing w:val="-3"/>
          <w:w w:val="110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s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,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c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l</w:t>
      </w:r>
      <w:r w:rsidRPr="005327D3">
        <w:rPr>
          <w:rFonts w:asciiTheme="minorHAnsi" w:hAnsiTheme="minorHAnsi" w:cstheme="minorHAnsi"/>
          <w:spacing w:val="-3"/>
          <w:w w:val="110"/>
          <w:sz w:val="22"/>
          <w:szCs w:val="22"/>
        </w:rPr>
        <w:t>u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d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ng</w:t>
      </w:r>
      <w:r w:rsidRPr="005327D3">
        <w:rPr>
          <w:rFonts w:asciiTheme="minorHAnsi" w:hAnsiTheme="minorHAnsi" w:cstheme="minorHAnsi"/>
          <w:spacing w:val="15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-2"/>
          <w:w w:val="110"/>
          <w:sz w:val="22"/>
          <w:szCs w:val="22"/>
        </w:rPr>
        <w:t>r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ade</w:t>
      </w:r>
      <w:r w:rsidRPr="005327D3">
        <w:rPr>
          <w:rFonts w:asciiTheme="minorHAnsi" w:hAnsiTheme="minorHAnsi" w:cstheme="minorHAnsi"/>
          <w:spacing w:val="20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s</w:t>
      </w:r>
      <w:r w:rsidRPr="005327D3">
        <w:rPr>
          <w:rFonts w:asciiTheme="minorHAnsi" w:hAnsiTheme="minorHAnsi" w:cstheme="minorHAnsi"/>
          <w:spacing w:val="-3"/>
          <w:w w:val="110"/>
          <w:sz w:val="22"/>
          <w:szCs w:val="22"/>
        </w:rPr>
        <w:t>h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ws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,</w:t>
      </w:r>
      <w:r w:rsidRPr="005327D3">
        <w:rPr>
          <w:rFonts w:asciiTheme="minorHAnsi" w:hAnsiTheme="minorHAnsi" w:cstheme="minorHAnsi"/>
          <w:spacing w:val="2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co</w:t>
      </w:r>
      <w:r w:rsidRPr="005327D3">
        <w:rPr>
          <w:rFonts w:asciiTheme="minorHAnsi" w:hAnsiTheme="minorHAnsi" w:cstheme="minorHAnsi"/>
          <w:spacing w:val="-3"/>
          <w:w w:val="110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f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ere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ce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s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,</w:t>
      </w:r>
      <w:r w:rsidRPr="005327D3">
        <w:rPr>
          <w:rFonts w:asciiTheme="minorHAnsi" w:hAnsiTheme="minorHAnsi" w:cstheme="minorHAnsi"/>
          <w:spacing w:val="-20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327D3">
        <w:rPr>
          <w:rFonts w:asciiTheme="minorHAnsi" w:hAnsiTheme="minorHAnsi" w:cstheme="minorHAnsi"/>
          <w:sz w:val="22"/>
          <w:szCs w:val="22"/>
        </w:rPr>
        <w:t xml:space="preserve">d  </w:t>
      </w:r>
      <w:r w:rsidRPr="005327D3">
        <w:rPr>
          <w:rFonts w:asciiTheme="minorHAnsi" w:hAnsiTheme="minorHAnsi" w:cstheme="minorHAnsi"/>
          <w:spacing w:val="-1"/>
          <w:w w:val="120"/>
          <w:sz w:val="22"/>
          <w:szCs w:val="22"/>
        </w:rPr>
        <w:t>p</w:t>
      </w:r>
      <w:r w:rsidRPr="005327D3">
        <w:rPr>
          <w:rFonts w:asciiTheme="minorHAnsi" w:hAnsiTheme="minorHAnsi" w:cstheme="minorHAnsi"/>
          <w:w w:val="116"/>
          <w:sz w:val="22"/>
          <w:szCs w:val="22"/>
        </w:rPr>
        <w:t>ar</w:t>
      </w:r>
      <w:r w:rsidRPr="005327D3">
        <w:rPr>
          <w:rFonts w:asciiTheme="minorHAnsi" w:hAnsiTheme="minorHAnsi" w:cstheme="minorHAnsi"/>
          <w:spacing w:val="-1"/>
          <w:w w:val="116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1"/>
          <w:w w:val="105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09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1"/>
          <w:w w:val="109"/>
          <w:sz w:val="22"/>
          <w:szCs w:val="22"/>
        </w:rPr>
        <w:t>s</w:t>
      </w:r>
      <w:r w:rsidRPr="005327D3">
        <w:rPr>
          <w:rFonts w:asciiTheme="minorHAnsi" w:hAnsiTheme="minorHAnsi" w:cstheme="minorHAnsi"/>
          <w:sz w:val="22"/>
          <w:szCs w:val="22"/>
        </w:rPr>
        <w:t>.</w:t>
      </w:r>
    </w:p>
    <w:p w14:paraId="7CB2EA74" w14:textId="77777777" w:rsidR="00797613" w:rsidRPr="005327D3" w:rsidRDefault="005327D3">
      <w:pPr>
        <w:spacing w:before="20" w:line="259" w:lineRule="auto"/>
        <w:ind w:left="452" w:right="69" w:hanging="231"/>
        <w:rPr>
          <w:rFonts w:asciiTheme="minorHAnsi" w:hAnsiTheme="minorHAnsi" w:cstheme="minorHAnsi"/>
          <w:sz w:val="22"/>
          <w:szCs w:val="22"/>
        </w:rPr>
      </w:pPr>
      <w:r w:rsidRPr="005327D3">
        <w:rPr>
          <w:rFonts w:ascii="Segoe UI Emoji" w:hAnsi="Segoe UI Emoji" w:cs="Segoe UI Emoji"/>
          <w:sz w:val="22"/>
          <w:szCs w:val="22"/>
        </w:rPr>
        <w:t>♦</w:t>
      </w:r>
      <w:r w:rsidRPr="005327D3">
        <w:rPr>
          <w:rFonts w:asciiTheme="minorHAnsi" w:hAnsiTheme="minorHAnsi" w:cstheme="minorHAnsi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w w:val="112"/>
          <w:sz w:val="22"/>
          <w:szCs w:val="22"/>
        </w:rPr>
        <w:t>C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rea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e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 xml:space="preserve">d </w:t>
      </w:r>
      <w:r w:rsidRPr="005327D3">
        <w:rPr>
          <w:rFonts w:asciiTheme="minorHAnsi" w:hAnsiTheme="minorHAnsi" w:cstheme="minorHAnsi"/>
          <w:spacing w:val="12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co</w:t>
      </w:r>
      <w:r w:rsidRPr="005327D3">
        <w:rPr>
          <w:rFonts w:asciiTheme="minorHAnsi" w:hAnsiTheme="minorHAnsi" w:cstheme="minorHAnsi"/>
          <w:spacing w:val="-1"/>
          <w:w w:val="112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e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 xml:space="preserve">nt </w:t>
      </w:r>
      <w:r w:rsidRPr="005327D3">
        <w:rPr>
          <w:rFonts w:asciiTheme="minorHAnsi" w:hAnsiTheme="minorHAnsi" w:cstheme="minorHAnsi"/>
          <w:spacing w:val="4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327D3">
        <w:rPr>
          <w:rFonts w:asciiTheme="minorHAnsi" w:hAnsiTheme="minorHAnsi" w:cstheme="minorHAnsi"/>
          <w:sz w:val="22"/>
          <w:szCs w:val="22"/>
        </w:rPr>
        <w:t xml:space="preserve">or </w:t>
      </w:r>
      <w:r w:rsidRPr="005327D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r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por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 xml:space="preserve">e </w:t>
      </w:r>
      <w:r w:rsidRPr="005327D3">
        <w:rPr>
          <w:rFonts w:asciiTheme="minorHAnsi" w:hAnsiTheme="minorHAnsi" w:cstheme="minorHAnsi"/>
          <w:spacing w:val="10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W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327D3">
        <w:rPr>
          <w:rFonts w:asciiTheme="minorHAnsi" w:hAnsiTheme="minorHAnsi" w:cstheme="minorHAnsi"/>
          <w:sz w:val="22"/>
          <w:szCs w:val="22"/>
        </w:rPr>
        <w:t xml:space="preserve">b </w:t>
      </w:r>
      <w:r w:rsidRPr="005327D3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327D3">
        <w:rPr>
          <w:rFonts w:asciiTheme="minorHAnsi" w:hAnsiTheme="minorHAnsi" w:cstheme="minorHAnsi"/>
          <w:sz w:val="22"/>
          <w:szCs w:val="22"/>
        </w:rPr>
        <w:t xml:space="preserve">e, </w:t>
      </w:r>
      <w:r w:rsidRPr="005327D3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327D3">
        <w:rPr>
          <w:rFonts w:asciiTheme="minorHAnsi" w:hAnsiTheme="minorHAnsi" w:cstheme="minorHAnsi"/>
          <w:sz w:val="22"/>
          <w:szCs w:val="22"/>
        </w:rPr>
        <w:t xml:space="preserve">es  </w:t>
      </w:r>
      <w:r w:rsidRPr="005327D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p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r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1"/>
          <w:w w:val="112"/>
          <w:sz w:val="22"/>
          <w:szCs w:val="22"/>
        </w:rPr>
        <w:t>s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1"/>
          <w:w w:val="112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-1"/>
          <w:w w:val="112"/>
          <w:sz w:val="22"/>
          <w:szCs w:val="22"/>
        </w:rPr>
        <w:t>ns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 xml:space="preserve">, </w:t>
      </w:r>
      <w:r w:rsidRPr="005327D3">
        <w:rPr>
          <w:rFonts w:asciiTheme="minorHAnsi" w:hAnsiTheme="minorHAnsi" w:cstheme="minorHAnsi"/>
          <w:spacing w:val="13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327D3">
        <w:rPr>
          <w:rFonts w:asciiTheme="minorHAnsi" w:hAnsiTheme="minorHAnsi" w:cstheme="minorHAnsi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327D3">
        <w:rPr>
          <w:rFonts w:asciiTheme="minorHAnsi" w:hAnsiTheme="minorHAnsi" w:cstheme="minorHAnsi"/>
          <w:sz w:val="22"/>
          <w:szCs w:val="22"/>
        </w:rPr>
        <w:t xml:space="preserve">l  </w:t>
      </w:r>
      <w:r w:rsidRPr="005327D3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a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mp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 xml:space="preserve">gns </w:t>
      </w:r>
      <w:r w:rsidRPr="005327D3">
        <w:rPr>
          <w:rFonts w:asciiTheme="minorHAnsi" w:hAnsiTheme="minorHAnsi" w:cstheme="minorHAnsi"/>
          <w:spacing w:val="7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327D3">
        <w:rPr>
          <w:rFonts w:asciiTheme="minorHAnsi" w:hAnsiTheme="minorHAnsi" w:cstheme="minorHAnsi"/>
          <w:sz w:val="22"/>
          <w:szCs w:val="22"/>
        </w:rPr>
        <w:t xml:space="preserve">d  </w:t>
      </w:r>
      <w:r w:rsidRPr="005327D3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co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r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po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r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 xml:space="preserve">e </w:t>
      </w:r>
      <w:r w:rsidRPr="005327D3">
        <w:rPr>
          <w:rFonts w:asciiTheme="minorHAnsi" w:hAnsiTheme="minorHAnsi" w:cstheme="minorHAnsi"/>
          <w:spacing w:val="6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w w:val="109"/>
          <w:sz w:val="22"/>
          <w:szCs w:val="22"/>
        </w:rPr>
        <w:t>s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l</w:t>
      </w:r>
      <w:r w:rsidRPr="005327D3">
        <w:rPr>
          <w:rFonts w:asciiTheme="minorHAnsi" w:hAnsiTheme="minorHAnsi" w:cstheme="minorHAnsi"/>
          <w:w w:val="109"/>
          <w:sz w:val="22"/>
          <w:szCs w:val="22"/>
        </w:rPr>
        <w:t>es col</w:t>
      </w:r>
      <w:r w:rsidRPr="005327D3">
        <w:rPr>
          <w:rFonts w:asciiTheme="minorHAnsi" w:hAnsiTheme="minorHAnsi" w:cstheme="minorHAnsi"/>
          <w:spacing w:val="-1"/>
          <w:w w:val="109"/>
          <w:sz w:val="22"/>
          <w:szCs w:val="22"/>
        </w:rPr>
        <w:t>l</w:t>
      </w:r>
      <w:r w:rsidRPr="005327D3">
        <w:rPr>
          <w:rFonts w:asciiTheme="minorHAnsi" w:hAnsiTheme="minorHAnsi" w:cstheme="minorHAnsi"/>
          <w:w w:val="109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w w:val="109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-3"/>
          <w:w w:val="109"/>
          <w:sz w:val="22"/>
          <w:szCs w:val="22"/>
        </w:rPr>
        <w:t>e</w:t>
      </w:r>
      <w:r w:rsidRPr="005327D3">
        <w:rPr>
          <w:rFonts w:asciiTheme="minorHAnsi" w:hAnsiTheme="minorHAnsi" w:cstheme="minorHAnsi"/>
          <w:w w:val="109"/>
          <w:sz w:val="22"/>
          <w:szCs w:val="22"/>
        </w:rPr>
        <w:t>ra</w:t>
      </w:r>
      <w:r w:rsidRPr="005327D3">
        <w:rPr>
          <w:rFonts w:asciiTheme="minorHAnsi" w:hAnsiTheme="minorHAnsi" w:cstheme="minorHAnsi"/>
          <w:spacing w:val="-1"/>
          <w:w w:val="109"/>
          <w:sz w:val="22"/>
          <w:szCs w:val="22"/>
        </w:rPr>
        <w:t>l</w:t>
      </w:r>
      <w:r w:rsidRPr="005327D3">
        <w:rPr>
          <w:rFonts w:asciiTheme="minorHAnsi" w:hAnsiTheme="minorHAnsi" w:cstheme="minorHAnsi"/>
          <w:w w:val="109"/>
          <w:sz w:val="22"/>
          <w:szCs w:val="22"/>
        </w:rPr>
        <w:t>.</w:t>
      </w:r>
    </w:p>
    <w:p w14:paraId="76D95D5F" w14:textId="77777777" w:rsidR="00797613" w:rsidRPr="005327D3" w:rsidRDefault="00797613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0BE001D2" w14:textId="77777777" w:rsidR="00797613" w:rsidRPr="005327D3" w:rsidRDefault="005327D3">
      <w:pPr>
        <w:spacing w:line="251" w:lineRule="auto"/>
        <w:ind w:left="108" w:right="71"/>
        <w:jc w:val="both"/>
        <w:rPr>
          <w:rFonts w:asciiTheme="minorHAnsi" w:hAnsiTheme="minorHAnsi" w:cstheme="minorHAnsi"/>
          <w:sz w:val="22"/>
          <w:szCs w:val="22"/>
        </w:rPr>
      </w:pPr>
      <w:r w:rsidRPr="005327D3">
        <w:rPr>
          <w:rFonts w:asciiTheme="minorHAnsi" w:hAnsiTheme="minorHAnsi" w:cstheme="minorHAnsi"/>
          <w:i/>
          <w:sz w:val="22"/>
          <w:szCs w:val="22"/>
        </w:rPr>
        <w:t>“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5327D3">
        <w:rPr>
          <w:rFonts w:asciiTheme="minorHAnsi" w:hAnsiTheme="minorHAnsi" w:cstheme="minorHAnsi"/>
          <w:i/>
          <w:sz w:val="22"/>
          <w:szCs w:val="22"/>
        </w:rPr>
        <w:t>n</w:t>
      </w:r>
      <w:r w:rsidRPr="005327D3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z w:val="22"/>
          <w:szCs w:val="22"/>
        </w:rPr>
        <w:t>add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iti</w:t>
      </w:r>
      <w:r w:rsidRPr="005327D3">
        <w:rPr>
          <w:rFonts w:asciiTheme="minorHAnsi" w:hAnsiTheme="minorHAnsi" w:cstheme="minorHAnsi"/>
          <w:i/>
          <w:sz w:val="22"/>
          <w:szCs w:val="22"/>
        </w:rPr>
        <w:t>on</w:t>
      </w:r>
      <w:r w:rsidRPr="005327D3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5327D3">
        <w:rPr>
          <w:rFonts w:asciiTheme="minorHAnsi" w:hAnsiTheme="minorHAnsi" w:cstheme="minorHAnsi"/>
          <w:i/>
          <w:sz w:val="22"/>
          <w:szCs w:val="22"/>
        </w:rPr>
        <w:t>o</w:t>
      </w:r>
      <w:r w:rsidRPr="005327D3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z w:val="22"/>
          <w:szCs w:val="22"/>
        </w:rPr>
        <w:t>be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5327D3">
        <w:rPr>
          <w:rFonts w:asciiTheme="minorHAnsi" w:hAnsiTheme="minorHAnsi" w:cstheme="minorHAnsi"/>
          <w:i/>
          <w:sz w:val="22"/>
          <w:szCs w:val="22"/>
        </w:rPr>
        <w:t>ng</w:t>
      </w:r>
      <w:r w:rsidRPr="005327D3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z w:val="22"/>
          <w:szCs w:val="22"/>
        </w:rPr>
        <w:t>h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5327D3">
        <w:rPr>
          <w:rFonts w:asciiTheme="minorHAnsi" w:hAnsiTheme="minorHAnsi" w:cstheme="minorHAnsi"/>
          <w:i/>
          <w:sz w:val="22"/>
          <w:szCs w:val="22"/>
        </w:rPr>
        <w:t>gh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5327D3">
        <w:rPr>
          <w:rFonts w:asciiTheme="minorHAnsi" w:hAnsiTheme="minorHAnsi" w:cstheme="minorHAnsi"/>
          <w:i/>
          <w:sz w:val="22"/>
          <w:szCs w:val="22"/>
        </w:rPr>
        <w:t>y</w:t>
      </w:r>
      <w:r w:rsidRPr="005327D3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z w:val="22"/>
          <w:szCs w:val="22"/>
        </w:rPr>
        <w:t>s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kill</w:t>
      </w:r>
      <w:r w:rsidRPr="005327D3">
        <w:rPr>
          <w:rFonts w:asciiTheme="minorHAnsi" w:hAnsiTheme="minorHAnsi" w:cstheme="minorHAnsi"/>
          <w:i/>
          <w:sz w:val="22"/>
          <w:szCs w:val="22"/>
        </w:rPr>
        <w:t>ed</w:t>
      </w:r>
      <w:r w:rsidRPr="005327D3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5327D3">
        <w:rPr>
          <w:rFonts w:asciiTheme="minorHAnsi" w:hAnsiTheme="minorHAnsi" w:cstheme="minorHAnsi"/>
          <w:i/>
          <w:sz w:val="22"/>
          <w:szCs w:val="22"/>
        </w:rPr>
        <w:t>n</w:t>
      </w:r>
      <w:r w:rsidRPr="005327D3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z w:val="22"/>
          <w:szCs w:val="22"/>
        </w:rPr>
        <w:t>her</w:t>
      </w:r>
      <w:r w:rsidRPr="005327D3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z w:val="22"/>
          <w:szCs w:val="22"/>
        </w:rPr>
        <w:t>po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siti</w:t>
      </w:r>
      <w:r w:rsidRPr="005327D3">
        <w:rPr>
          <w:rFonts w:asciiTheme="minorHAnsi" w:hAnsiTheme="minorHAnsi" w:cstheme="minorHAnsi"/>
          <w:i/>
          <w:sz w:val="22"/>
          <w:szCs w:val="22"/>
        </w:rPr>
        <w:t>on,</w:t>
      </w:r>
      <w:r w:rsidRPr="005327D3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z w:val="22"/>
          <w:szCs w:val="22"/>
        </w:rPr>
        <w:t>she</w:t>
      </w:r>
      <w:r w:rsidRPr="005327D3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5327D3">
        <w:rPr>
          <w:rFonts w:asciiTheme="minorHAnsi" w:hAnsiTheme="minorHAnsi" w:cstheme="minorHAnsi"/>
          <w:i/>
          <w:sz w:val="22"/>
          <w:szCs w:val="22"/>
        </w:rPr>
        <w:t>as</w:t>
      </w:r>
      <w:r w:rsidRPr="005327D3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z w:val="22"/>
          <w:szCs w:val="22"/>
        </w:rPr>
        <w:t>a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5327D3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5327D3">
        <w:rPr>
          <w:rFonts w:asciiTheme="minorHAnsi" w:hAnsiTheme="minorHAnsi" w:cstheme="minorHAnsi"/>
          <w:i/>
          <w:sz w:val="22"/>
          <w:szCs w:val="22"/>
        </w:rPr>
        <w:t>ays</w:t>
      </w:r>
      <w:r w:rsidRPr="005327D3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z w:val="22"/>
          <w:szCs w:val="22"/>
        </w:rPr>
        <w:t>a</w:t>
      </w:r>
      <w:r w:rsidRPr="005327D3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z w:val="22"/>
          <w:szCs w:val="22"/>
        </w:rPr>
        <w:t>p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5327D3">
        <w:rPr>
          <w:rFonts w:asciiTheme="minorHAnsi" w:hAnsiTheme="minorHAnsi" w:cstheme="minorHAnsi"/>
          <w:i/>
          <w:sz w:val="22"/>
          <w:szCs w:val="22"/>
        </w:rPr>
        <w:t>e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5327D3">
        <w:rPr>
          <w:rFonts w:asciiTheme="minorHAnsi" w:hAnsiTheme="minorHAnsi" w:cstheme="minorHAnsi"/>
          <w:i/>
          <w:sz w:val="22"/>
          <w:szCs w:val="22"/>
        </w:rPr>
        <w:t>su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5327D3">
        <w:rPr>
          <w:rFonts w:asciiTheme="minorHAnsi" w:hAnsiTheme="minorHAnsi" w:cstheme="minorHAnsi"/>
          <w:i/>
          <w:sz w:val="22"/>
          <w:szCs w:val="22"/>
        </w:rPr>
        <w:t>e</w:t>
      </w:r>
      <w:r w:rsidRPr="005327D3">
        <w:rPr>
          <w:rFonts w:asciiTheme="minorHAnsi" w:hAnsiTheme="minorHAnsi" w:cstheme="minorHAnsi"/>
          <w:i/>
          <w:spacing w:val="-17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5327D3">
        <w:rPr>
          <w:rFonts w:asciiTheme="minorHAnsi" w:hAnsiTheme="minorHAnsi" w:cstheme="minorHAnsi"/>
          <w:i/>
          <w:sz w:val="22"/>
          <w:szCs w:val="22"/>
        </w:rPr>
        <w:t>o</w:t>
      </w:r>
      <w:r w:rsidRPr="005327D3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5327D3">
        <w:rPr>
          <w:rFonts w:asciiTheme="minorHAnsi" w:hAnsiTheme="minorHAnsi" w:cstheme="minorHAnsi"/>
          <w:i/>
          <w:sz w:val="22"/>
          <w:szCs w:val="22"/>
        </w:rPr>
        <w:t>o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5327D3">
        <w:rPr>
          <w:rFonts w:asciiTheme="minorHAnsi" w:hAnsiTheme="minorHAnsi" w:cstheme="minorHAnsi"/>
          <w:i/>
          <w:sz w:val="22"/>
          <w:szCs w:val="22"/>
        </w:rPr>
        <w:t>k</w:t>
      </w:r>
      <w:r w:rsidRPr="005327D3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it</w:t>
      </w:r>
      <w:r w:rsidRPr="005327D3">
        <w:rPr>
          <w:rFonts w:asciiTheme="minorHAnsi" w:hAnsiTheme="minorHAnsi" w:cstheme="minorHAnsi"/>
          <w:i/>
          <w:sz w:val="22"/>
          <w:szCs w:val="22"/>
        </w:rPr>
        <w:t>h,</w:t>
      </w:r>
      <w:r w:rsidRPr="005327D3">
        <w:rPr>
          <w:rFonts w:asciiTheme="minorHAnsi" w:hAnsiTheme="minorHAnsi" w:cstheme="minorHAnsi"/>
          <w:i/>
          <w:spacing w:val="3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z w:val="22"/>
          <w:szCs w:val="22"/>
        </w:rPr>
        <w:t>as</w:t>
      </w:r>
      <w:r w:rsidRPr="005327D3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z w:val="22"/>
          <w:szCs w:val="22"/>
        </w:rPr>
        <w:t>she</w:t>
      </w:r>
      <w:r w:rsidRPr="005327D3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z w:val="22"/>
          <w:szCs w:val="22"/>
        </w:rPr>
        <w:t>obv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5327D3">
        <w:rPr>
          <w:rFonts w:asciiTheme="minorHAnsi" w:hAnsiTheme="minorHAnsi" w:cstheme="minorHAnsi"/>
          <w:i/>
          <w:sz w:val="22"/>
          <w:szCs w:val="22"/>
        </w:rPr>
        <w:t>ous</w:t>
      </w:r>
      <w:r w:rsidRPr="005327D3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5327D3">
        <w:rPr>
          <w:rFonts w:asciiTheme="minorHAnsi" w:hAnsiTheme="minorHAnsi" w:cstheme="minorHAnsi"/>
          <w:i/>
          <w:sz w:val="22"/>
          <w:szCs w:val="22"/>
        </w:rPr>
        <w:t>y</w:t>
      </w:r>
      <w:r w:rsidRPr="005327D3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5327D3">
        <w:rPr>
          <w:rFonts w:asciiTheme="minorHAnsi" w:hAnsiTheme="minorHAnsi" w:cstheme="minorHAnsi"/>
          <w:i/>
          <w:sz w:val="22"/>
          <w:szCs w:val="22"/>
        </w:rPr>
        <w:t>ov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327D3">
        <w:rPr>
          <w:rFonts w:asciiTheme="minorHAnsi" w:hAnsiTheme="minorHAnsi" w:cstheme="minorHAnsi"/>
          <w:i/>
          <w:sz w:val="22"/>
          <w:szCs w:val="22"/>
        </w:rPr>
        <w:t>s</w:t>
      </w:r>
      <w:r w:rsidRPr="005327D3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pacing w:val="1"/>
          <w:w w:val="109"/>
          <w:sz w:val="22"/>
          <w:szCs w:val="22"/>
        </w:rPr>
        <w:t>w</w:t>
      </w:r>
      <w:r w:rsidRPr="005327D3">
        <w:rPr>
          <w:rFonts w:asciiTheme="minorHAnsi" w:hAnsiTheme="minorHAnsi" w:cstheme="minorHAnsi"/>
          <w:i/>
          <w:sz w:val="22"/>
          <w:szCs w:val="22"/>
        </w:rPr>
        <w:t>hat she</w:t>
      </w:r>
      <w:r w:rsidRPr="005327D3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z w:val="22"/>
          <w:szCs w:val="22"/>
        </w:rPr>
        <w:t>do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327D3">
        <w:rPr>
          <w:rFonts w:asciiTheme="minorHAnsi" w:hAnsiTheme="minorHAnsi" w:cstheme="minorHAnsi"/>
          <w:i/>
          <w:sz w:val="22"/>
          <w:szCs w:val="22"/>
        </w:rPr>
        <w:t>s</w:t>
      </w:r>
      <w:r w:rsidRPr="005327D3">
        <w:rPr>
          <w:rFonts w:asciiTheme="minorHAnsi" w:hAnsiTheme="minorHAnsi" w:cstheme="minorHAnsi"/>
          <w:i/>
          <w:spacing w:val="-2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z w:val="22"/>
          <w:szCs w:val="22"/>
        </w:rPr>
        <w:t>and</w:t>
      </w:r>
      <w:r w:rsidRPr="005327D3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z w:val="22"/>
          <w:szCs w:val="22"/>
        </w:rPr>
        <w:t>a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5327D3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5327D3">
        <w:rPr>
          <w:rFonts w:asciiTheme="minorHAnsi" w:hAnsiTheme="minorHAnsi" w:cstheme="minorHAnsi"/>
          <w:i/>
          <w:sz w:val="22"/>
          <w:szCs w:val="22"/>
        </w:rPr>
        <w:t>ays</w:t>
      </w:r>
      <w:r w:rsidRPr="005327D3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z w:val="22"/>
          <w:szCs w:val="22"/>
        </w:rPr>
        <w:t>has</w:t>
      </w:r>
      <w:r w:rsidRPr="005327D3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z w:val="22"/>
          <w:szCs w:val="22"/>
        </w:rPr>
        <w:t>a</w:t>
      </w:r>
      <w:r w:rsidRPr="005327D3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5327D3">
        <w:rPr>
          <w:rFonts w:asciiTheme="minorHAnsi" w:hAnsiTheme="minorHAnsi" w:cstheme="minorHAnsi"/>
          <w:i/>
          <w:spacing w:val="-3"/>
          <w:sz w:val="22"/>
          <w:szCs w:val="22"/>
        </w:rPr>
        <w:t>o</w:t>
      </w:r>
      <w:r w:rsidRPr="005327D3">
        <w:rPr>
          <w:rFonts w:asciiTheme="minorHAnsi" w:hAnsiTheme="minorHAnsi" w:cstheme="minorHAnsi"/>
          <w:i/>
          <w:sz w:val="22"/>
          <w:szCs w:val="22"/>
        </w:rPr>
        <w:t>s</w:t>
      </w:r>
      <w:r w:rsidRPr="005327D3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ti</w:t>
      </w:r>
      <w:r w:rsidRPr="005327D3">
        <w:rPr>
          <w:rFonts w:asciiTheme="minorHAnsi" w:hAnsiTheme="minorHAnsi" w:cstheme="minorHAnsi"/>
          <w:i/>
          <w:sz w:val="22"/>
          <w:szCs w:val="22"/>
        </w:rPr>
        <w:t>ve</w:t>
      </w:r>
      <w:r w:rsidRPr="005327D3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z w:val="22"/>
          <w:szCs w:val="22"/>
        </w:rPr>
        <w:t>a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ttit</w:t>
      </w:r>
      <w:r w:rsidRPr="005327D3">
        <w:rPr>
          <w:rFonts w:asciiTheme="minorHAnsi" w:hAnsiTheme="minorHAnsi" w:cstheme="minorHAnsi"/>
          <w:i/>
          <w:sz w:val="22"/>
          <w:szCs w:val="22"/>
        </w:rPr>
        <w:t xml:space="preserve">ude. </w:t>
      </w:r>
      <w:r w:rsidRPr="005327D3">
        <w:rPr>
          <w:rFonts w:asciiTheme="minorHAnsi" w:hAnsiTheme="minorHAnsi" w:cstheme="minorHAnsi"/>
          <w:i/>
          <w:spacing w:val="3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z w:val="22"/>
          <w:szCs w:val="22"/>
        </w:rPr>
        <w:t>She</w:t>
      </w:r>
      <w:r w:rsidRPr="005327D3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5327D3">
        <w:rPr>
          <w:rFonts w:asciiTheme="minorHAnsi" w:hAnsiTheme="minorHAnsi" w:cstheme="minorHAnsi"/>
          <w:i/>
          <w:sz w:val="22"/>
          <w:szCs w:val="22"/>
        </w:rPr>
        <w:t>s</w:t>
      </w:r>
      <w:r w:rsidRPr="005327D3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z w:val="22"/>
          <w:szCs w:val="22"/>
        </w:rPr>
        <w:t>an</w:t>
      </w:r>
      <w:r w:rsidRPr="005327D3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z w:val="22"/>
          <w:szCs w:val="22"/>
        </w:rPr>
        <w:t>en</w:t>
      </w:r>
      <w:r w:rsidRPr="005327D3">
        <w:rPr>
          <w:rFonts w:asciiTheme="minorHAnsi" w:hAnsiTheme="minorHAnsi" w:cstheme="minorHAnsi"/>
          <w:i/>
          <w:spacing w:val="-4"/>
          <w:sz w:val="22"/>
          <w:szCs w:val="22"/>
        </w:rPr>
        <w:t>t</w:t>
      </w:r>
      <w:r w:rsidRPr="005327D3">
        <w:rPr>
          <w:rFonts w:asciiTheme="minorHAnsi" w:hAnsiTheme="minorHAnsi" w:cstheme="minorHAnsi"/>
          <w:i/>
          <w:sz w:val="22"/>
          <w:szCs w:val="22"/>
        </w:rPr>
        <w:t>h</w:t>
      </w:r>
      <w:r w:rsidRPr="005327D3">
        <w:rPr>
          <w:rFonts w:asciiTheme="minorHAnsi" w:hAnsiTheme="minorHAnsi" w:cstheme="minorHAnsi"/>
          <w:i/>
          <w:spacing w:val="3"/>
          <w:sz w:val="22"/>
          <w:szCs w:val="22"/>
        </w:rPr>
        <w:t>u</w:t>
      </w:r>
      <w:r w:rsidRPr="005327D3">
        <w:rPr>
          <w:rFonts w:asciiTheme="minorHAnsi" w:hAnsiTheme="minorHAnsi" w:cstheme="minorHAnsi"/>
          <w:i/>
          <w:sz w:val="22"/>
          <w:szCs w:val="22"/>
        </w:rPr>
        <w:t>s</w:t>
      </w:r>
      <w:r w:rsidRPr="005327D3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5327D3">
        <w:rPr>
          <w:rFonts w:asciiTheme="minorHAnsi" w:hAnsiTheme="minorHAnsi" w:cstheme="minorHAnsi"/>
          <w:i/>
          <w:sz w:val="22"/>
          <w:szCs w:val="22"/>
        </w:rPr>
        <w:t>a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sti</w:t>
      </w:r>
      <w:r w:rsidRPr="005327D3">
        <w:rPr>
          <w:rFonts w:asciiTheme="minorHAnsi" w:hAnsiTheme="minorHAnsi" w:cstheme="minorHAnsi"/>
          <w:i/>
          <w:sz w:val="22"/>
          <w:szCs w:val="22"/>
        </w:rPr>
        <w:t>c</w:t>
      </w:r>
      <w:r w:rsidRPr="005327D3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5327D3">
        <w:rPr>
          <w:rFonts w:asciiTheme="minorHAnsi" w:hAnsiTheme="minorHAnsi" w:cstheme="minorHAnsi"/>
          <w:i/>
          <w:sz w:val="22"/>
          <w:szCs w:val="22"/>
        </w:rPr>
        <w:t>e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5327D3">
        <w:rPr>
          <w:rFonts w:asciiTheme="minorHAnsi" w:hAnsiTheme="minorHAnsi" w:cstheme="minorHAnsi"/>
          <w:i/>
          <w:sz w:val="22"/>
          <w:szCs w:val="22"/>
        </w:rPr>
        <w:t>m</w:t>
      </w:r>
      <w:r w:rsidRPr="005327D3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z w:val="22"/>
          <w:szCs w:val="22"/>
        </w:rPr>
        <w:t>p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5327D3">
        <w:rPr>
          <w:rFonts w:asciiTheme="minorHAnsi" w:hAnsiTheme="minorHAnsi" w:cstheme="minorHAnsi"/>
          <w:i/>
          <w:sz w:val="22"/>
          <w:szCs w:val="22"/>
        </w:rPr>
        <w:t>ay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327D3">
        <w:rPr>
          <w:rFonts w:asciiTheme="minorHAnsi" w:hAnsiTheme="minorHAnsi" w:cstheme="minorHAnsi"/>
          <w:i/>
          <w:sz w:val="22"/>
          <w:szCs w:val="22"/>
        </w:rPr>
        <w:t>r…</w:t>
      </w:r>
      <w:r w:rsidRPr="005327D3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pacing w:val="1"/>
          <w:sz w:val="22"/>
          <w:szCs w:val="22"/>
        </w:rPr>
        <w:t>b</w:t>
      </w:r>
      <w:r w:rsidRPr="005327D3">
        <w:rPr>
          <w:rFonts w:asciiTheme="minorHAnsi" w:hAnsiTheme="minorHAnsi" w:cstheme="minorHAnsi"/>
          <w:i/>
          <w:sz w:val="22"/>
          <w:szCs w:val="22"/>
        </w:rPr>
        <w:t>ut</w:t>
      </w:r>
      <w:r w:rsidRPr="005327D3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z w:val="22"/>
          <w:szCs w:val="22"/>
        </w:rPr>
        <w:t>she</w:t>
      </w:r>
      <w:r w:rsidRPr="005327D3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z w:val="22"/>
          <w:szCs w:val="22"/>
        </w:rPr>
        <w:t>a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5327D3">
        <w:rPr>
          <w:rFonts w:asciiTheme="minorHAnsi" w:hAnsiTheme="minorHAnsi" w:cstheme="minorHAnsi"/>
          <w:i/>
          <w:sz w:val="22"/>
          <w:szCs w:val="22"/>
        </w:rPr>
        <w:t>so</w:t>
      </w:r>
      <w:r w:rsidRPr="005327D3">
        <w:rPr>
          <w:rFonts w:asciiTheme="minorHAnsi" w:hAnsiTheme="minorHAnsi" w:cstheme="minorHAnsi"/>
          <w:i/>
          <w:spacing w:val="-19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z w:val="22"/>
          <w:szCs w:val="22"/>
        </w:rPr>
        <w:t>can</w:t>
      </w:r>
      <w:r w:rsidRPr="005327D3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z w:val="22"/>
          <w:szCs w:val="22"/>
        </w:rPr>
        <w:t>be</w:t>
      </w:r>
      <w:r w:rsidRPr="005327D3">
        <w:rPr>
          <w:rFonts w:asciiTheme="minorHAnsi" w:hAnsiTheme="minorHAnsi" w:cstheme="minorHAnsi"/>
          <w:i/>
          <w:spacing w:val="-15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z w:val="22"/>
          <w:szCs w:val="22"/>
        </w:rPr>
        <w:t>c</w:t>
      </w:r>
      <w:r w:rsidRPr="005327D3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5327D3">
        <w:rPr>
          <w:rFonts w:asciiTheme="minorHAnsi" w:hAnsiTheme="minorHAnsi" w:cstheme="minorHAnsi"/>
          <w:i/>
          <w:sz w:val="22"/>
          <w:szCs w:val="22"/>
        </w:rPr>
        <w:t>unt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327D3">
        <w:rPr>
          <w:rFonts w:asciiTheme="minorHAnsi" w:hAnsiTheme="minorHAnsi" w:cstheme="minorHAnsi"/>
          <w:i/>
          <w:sz w:val="22"/>
          <w:szCs w:val="22"/>
        </w:rPr>
        <w:t>d</w:t>
      </w:r>
      <w:r w:rsidRPr="005327D3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z w:val="22"/>
          <w:szCs w:val="22"/>
        </w:rPr>
        <w:t>on</w:t>
      </w:r>
      <w:r w:rsidRPr="005327D3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5327D3">
        <w:rPr>
          <w:rFonts w:asciiTheme="minorHAnsi" w:hAnsiTheme="minorHAnsi" w:cstheme="minorHAnsi"/>
          <w:i/>
          <w:sz w:val="22"/>
          <w:szCs w:val="22"/>
        </w:rPr>
        <w:t>o</w:t>
      </w:r>
      <w:r w:rsidRPr="005327D3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pacing w:val="1"/>
          <w:w w:val="109"/>
          <w:sz w:val="22"/>
          <w:szCs w:val="22"/>
        </w:rPr>
        <w:t>w</w:t>
      </w:r>
      <w:r w:rsidRPr="005327D3">
        <w:rPr>
          <w:rFonts w:asciiTheme="minorHAnsi" w:hAnsiTheme="minorHAnsi" w:cstheme="minorHAnsi"/>
          <w:i/>
          <w:w w:val="94"/>
          <w:sz w:val="22"/>
          <w:szCs w:val="22"/>
        </w:rPr>
        <w:t>o</w:t>
      </w:r>
      <w:r w:rsidRPr="005327D3">
        <w:rPr>
          <w:rFonts w:asciiTheme="minorHAnsi" w:hAnsiTheme="minorHAnsi" w:cstheme="minorHAnsi"/>
          <w:i/>
          <w:spacing w:val="-1"/>
          <w:w w:val="94"/>
          <w:sz w:val="22"/>
          <w:szCs w:val="22"/>
        </w:rPr>
        <w:t>r</w:t>
      </w:r>
      <w:r w:rsidRPr="005327D3">
        <w:rPr>
          <w:rFonts w:asciiTheme="minorHAnsi" w:hAnsiTheme="minorHAnsi" w:cstheme="minorHAnsi"/>
          <w:i/>
          <w:sz w:val="22"/>
          <w:szCs w:val="22"/>
        </w:rPr>
        <w:t xml:space="preserve">k 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5327D3">
        <w:rPr>
          <w:rFonts w:asciiTheme="minorHAnsi" w:hAnsiTheme="minorHAnsi" w:cstheme="minorHAnsi"/>
          <w:i/>
          <w:sz w:val="22"/>
          <w:szCs w:val="22"/>
        </w:rPr>
        <w:t>ndep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327D3">
        <w:rPr>
          <w:rFonts w:asciiTheme="minorHAnsi" w:hAnsiTheme="minorHAnsi" w:cstheme="minorHAnsi"/>
          <w:i/>
          <w:sz w:val="22"/>
          <w:szCs w:val="22"/>
        </w:rPr>
        <w:t>nden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tl</w:t>
      </w:r>
      <w:r w:rsidRPr="005327D3">
        <w:rPr>
          <w:rFonts w:asciiTheme="minorHAnsi" w:hAnsiTheme="minorHAnsi" w:cstheme="minorHAnsi"/>
          <w:i/>
          <w:sz w:val="22"/>
          <w:szCs w:val="22"/>
        </w:rPr>
        <w:t>y,</w:t>
      </w:r>
      <w:r w:rsidRPr="005327D3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z w:val="22"/>
          <w:szCs w:val="22"/>
        </w:rPr>
        <w:t>as</w:t>
      </w:r>
      <w:r w:rsidRPr="005327D3">
        <w:rPr>
          <w:rFonts w:asciiTheme="minorHAnsi" w:hAnsiTheme="minorHAnsi" w:cstheme="minorHAnsi"/>
          <w:i/>
          <w:spacing w:val="-14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5327D3">
        <w:rPr>
          <w:rFonts w:asciiTheme="minorHAnsi" w:hAnsiTheme="minorHAnsi" w:cstheme="minorHAnsi"/>
          <w:i/>
          <w:sz w:val="22"/>
          <w:szCs w:val="22"/>
        </w:rPr>
        <w:t>as</w:t>
      </w:r>
      <w:r w:rsidRPr="005327D3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z w:val="22"/>
          <w:szCs w:val="22"/>
        </w:rPr>
        <w:t>pr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5327D3">
        <w:rPr>
          <w:rFonts w:asciiTheme="minorHAnsi" w:hAnsiTheme="minorHAnsi" w:cstheme="minorHAnsi"/>
          <w:i/>
          <w:sz w:val="22"/>
          <w:szCs w:val="22"/>
        </w:rPr>
        <w:t>v</w:t>
      </w:r>
      <w:r w:rsidRPr="005327D3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5327D3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5327D3">
        <w:rPr>
          <w:rFonts w:asciiTheme="minorHAnsi" w:hAnsiTheme="minorHAnsi" w:cstheme="minorHAnsi"/>
          <w:i/>
          <w:sz w:val="22"/>
          <w:szCs w:val="22"/>
        </w:rPr>
        <w:t>o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5327D3">
        <w:rPr>
          <w:rFonts w:asciiTheme="minorHAnsi" w:hAnsiTheme="minorHAnsi" w:cstheme="minorHAnsi"/>
          <w:i/>
          <w:sz w:val="22"/>
          <w:szCs w:val="22"/>
        </w:rPr>
        <w:t>t</w:t>
      </w:r>
      <w:r w:rsidRPr="005327D3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z w:val="22"/>
          <w:szCs w:val="22"/>
        </w:rPr>
        <w:t>e</w:t>
      </w:r>
      <w:r w:rsidRPr="005327D3">
        <w:rPr>
          <w:rFonts w:asciiTheme="minorHAnsi" w:hAnsiTheme="minorHAnsi" w:cstheme="minorHAnsi"/>
          <w:i/>
          <w:spacing w:val="-2"/>
          <w:sz w:val="22"/>
          <w:szCs w:val="22"/>
        </w:rPr>
        <w:t>f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5327D3">
        <w:rPr>
          <w:rFonts w:asciiTheme="minorHAnsi" w:hAnsiTheme="minorHAnsi" w:cstheme="minorHAnsi"/>
          <w:i/>
          <w:sz w:val="22"/>
          <w:szCs w:val="22"/>
        </w:rPr>
        <w:t>ec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ti</w:t>
      </w:r>
      <w:r w:rsidRPr="005327D3">
        <w:rPr>
          <w:rFonts w:asciiTheme="minorHAnsi" w:hAnsiTheme="minorHAnsi" w:cstheme="minorHAnsi"/>
          <w:i/>
          <w:sz w:val="22"/>
          <w:szCs w:val="22"/>
        </w:rPr>
        <w:t>ve</w:t>
      </w:r>
      <w:r w:rsidRPr="005327D3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5327D3">
        <w:rPr>
          <w:rFonts w:asciiTheme="minorHAnsi" w:hAnsiTheme="minorHAnsi" w:cstheme="minorHAnsi"/>
          <w:i/>
          <w:sz w:val="22"/>
          <w:szCs w:val="22"/>
        </w:rPr>
        <w:t>y</w:t>
      </w:r>
      <w:r w:rsidRPr="005327D3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z w:val="22"/>
          <w:szCs w:val="22"/>
        </w:rPr>
        <w:t>by</w:t>
      </w:r>
      <w:r w:rsidRPr="005327D3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z w:val="22"/>
          <w:szCs w:val="22"/>
        </w:rPr>
        <w:t>her</w:t>
      </w:r>
      <w:r w:rsidRPr="005327D3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pacing w:val="-1"/>
          <w:w w:val="120"/>
          <w:sz w:val="22"/>
          <w:szCs w:val="22"/>
        </w:rPr>
        <w:t>t</w:t>
      </w:r>
      <w:r w:rsidRPr="005327D3">
        <w:rPr>
          <w:rFonts w:asciiTheme="minorHAnsi" w:hAnsiTheme="minorHAnsi" w:cstheme="minorHAnsi"/>
          <w:i/>
          <w:w w:val="92"/>
          <w:sz w:val="22"/>
          <w:szCs w:val="22"/>
        </w:rPr>
        <w:t>ak</w:t>
      </w:r>
      <w:r w:rsidRPr="005327D3">
        <w:rPr>
          <w:rFonts w:asciiTheme="minorHAnsi" w:hAnsiTheme="minorHAnsi" w:cstheme="minorHAnsi"/>
          <w:i/>
          <w:spacing w:val="-3"/>
          <w:w w:val="92"/>
          <w:sz w:val="22"/>
          <w:szCs w:val="22"/>
        </w:rPr>
        <w:t>e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-</w:t>
      </w:r>
      <w:r w:rsidRPr="005327D3">
        <w:rPr>
          <w:rFonts w:asciiTheme="minorHAnsi" w:hAnsiTheme="minorHAnsi" w:cstheme="minorHAnsi"/>
          <w:i/>
          <w:w w:val="95"/>
          <w:sz w:val="22"/>
          <w:szCs w:val="22"/>
        </w:rPr>
        <w:t>charge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z w:val="22"/>
          <w:szCs w:val="22"/>
        </w:rPr>
        <w:t>a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ttit</w:t>
      </w:r>
      <w:r w:rsidRPr="005327D3">
        <w:rPr>
          <w:rFonts w:asciiTheme="minorHAnsi" w:hAnsiTheme="minorHAnsi" w:cstheme="minorHAnsi"/>
          <w:i/>
          <w:sz w:val="22"/>
          <w:szCs w:val="22"/>
        </w:rPr>
        <w:t>ude</w:t>
      </w:r>
      <w:r w:rsidRPr="005327D3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5327D3">
        <w:rPr>
          <w:rFonts w:asciiTheme="minorHAnsi" w:hAnsiTheme="minorHAnsi" w:cstheme="minorHAnsi"/>
          <w:i/>
          <w:sz w:val="22"/>
          <w:szCs w:val="22"/>
        </w:rPr>
        <w:t>n</w:t>
      </w:r>
      <w:r w:rsidRPr="005327D3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5327D3">
        <w:rPr>
          <w:rFonts w:asciiTheme="minorHAnsi" w:hAnsiTheme="minorHAnsi" w:cstheme="minorHAnsi"/>
          <w:i/>
          <w:sz w:val="22"/>
          <w:szCs w:val="22"/>
        </w:rPr>
        <w:t>nde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rt</w:t>
      </w:r>
      <w:r w:rsidRPr="005327D3">
        <w:rPr>
          <w:rFonts w:asciiTheme="minorHAnsi" w:hAnsiTheme="minorHAnsi" w:cstheme="minorHAnsi"/>
          <w:i/>
          <w:sz w:val="22"/>
          <w:szCs w:val="22"/>
        </w:rPr>
        <w:t>ak</w:t>
      </w:r>
      <w:r w:rsidRPr="005327D3">
        <w:rPr>
          <w:rFonts w:asciiTheme="minorHAnsi" w:hAnsiTheme="minorHAnsi" w:cstheme="minorHAnsi"/>
          <w:i/>
          <w:spacing w:val="-4"/>
          <w:sz w:val="22"/>
          <w:szCs w:val="22"/>
        </w:rPr>
        <w:t>i</w:t>
      </w:r>
      <w:r w:rsidRPr="005327D3">
        <w:rPr>
          <w:rFonts w:asciiTheme="minorHAnsi" w:hAnsiTheme="minorHAnsi" w:cstheme="minorHAnsi"/>
          <w:i/>
          <w:sz w:val="22"/>
          <w:szCs w:val="22"/>
        </w:rPr>
        <w:t>ng</w:t>
      </w:r>
      <w:r w:rsidRPr="005327D3">
        <w:rPr>
          <w:rFonts w:asciiTheme="minorHAnsi" w:hAnsiTheme="minorHAnsi" w:cstheme="minorHAnsi"/>
          <w:i/>
          <w:spacing w:val="26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z w:val="22"/>
          <w:szCs w:val="22"/>
        </w:rPr>
        <w:t>the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z w:val="22"/>
          <w:szCs w:val="22"/>
        </w:rPr>
        <w:t>r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327D3">
        <w:rPr>
          <w:rFonts w:asciiTheme="minorHAnsi" w:hAnsiTheme="minorHAnsi" w:cstheme="minorHAnsi"/>
          <w:i/>
          <w:sz w:val="22"/>
          <w:szCs w:val="22"/>
        </w:rPr>
        <w:t>-br</w:t>
      </w:r>
      <w:r w:rsidRPr="005327D3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5327D3">
        <w:rPr>
          <w:rFonts w:asciiTheme="minorHAnsi" w:hAnsiTheme="minorHAnsi" w:cstheme="minorHAnsi"/>
          <w:i/>
          <w:sz w:val="22"/>
          <w:szCs w:val="22"/>
        </w:rPr>
        <w:t>nd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5327D3">
        <w:rPr>
          <w:rFonts w:asciiTheme="minorHAnsi" w:hAnsiTheme="minorHAnsi" w:cstheme="minorHAnsi"/>
          <w:i/>
          <w:sz w:val="22"/>
          <w:szCs w:val="22"/>
        </w:rPr>
        <w:t>ng</w:t>
      </w:r>
      <w:r w:rsidRPr="005327D3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z w:val="22"/>
          <w:szCs w:val="22"/>
        </w:rPr>
        <w:t>e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ff</w:t>
      </w:r>
      <w:r w:rsidRPr="005327D3">
        <w:rPr>
          <w:rFonts w:asciiTheme="minorHAnsi" w:hAnsiTheme="minorHAnsi" w:cstheme="minorHAnsi"/>
          <w:i/>
          <w:sz w:val="22"/>
          <w:szCs w:val="22"/>
        </w:rPr>
        <w:t>o</w:t>
      </w:r>
      <w:r w:rsidRPr="005327D3">
        <w:rPr>
          <w:rFonts w:asciiTheme="minorHAnsi" w:hAnsiTheme="minorHAnsi" w:cstheme="minorHAnsi"/>
          <w:i/>
          <w:spacing w:val="-1"/>
          <w:sz w:val="22"/>
          <w:szCs w:val="22"/>
        </w:rPr>
        <w:t>rt</w:t>
      </w:r>
      <w:r w:rsidRPr="005327D3">
        <w:rPr>
          <w:rFonts w:asciiTheme="minorHAnsi" w:hAnsiTheme="minorHAnsi" w:cstheme="minorHAnsi"/>
          <w:i/>
          <w:sz w:val="22"/>
          <w:szCs w:val="22"/>
        </w:rPr>
        <w:t>s.”</w:t>
      </w:r>
    </w:p>
    <w:p w14:paraId="2BB295F4" w14:textId="77777777" w:rsidR="00797613" w:rsidRPr="005327D3" w:rsidRDefault="005327D3">
      <w:pPr>
        <w:spacing w:before="8"/>
        <w:ind w:left="108" w:right="4333"/>
        <w:jc w:val="both"/>
        <w:rPr>
          <w:rFonts w:asciiTheme="minorHAnsi" w:hAnsiTheme="minorHAnsi" w:cstheme="minorHAnsi"/>
          <w:sz w:val="22"/>
          <w:szCs w:val="22"/>
        </w:rPr>
      </w:pPr>
      <w:r w:rsidRPr="005327D3">
        <w:rPr>
          <w:rFonts w:asciiTheme="minorHAnsi" w:hAnsiTheme="minorHAnsi" w:cstheme="minorHAnsi"/>
          <w:sz w:val="22"/>
          <w:szCs w:val="22"/>
        </w:rPr>
        <w:t>–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5327D3">
        <w:rPr>
          <w:rFonts w:asciiTheme="minorHAnsi" w:hAnsiTheme="minorHAnsi" w:cstheme="minorHAnsi"/>
          <w:sz w:val="22"/>
          <w:szCs w:val="22"/>
        </w:rPr>
        <w:t>oe</w:t>
      </w:r>
      <w:r w:rsidRPr="005327D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327D3">
        <w:rPr>
          <w:rFonts w:asciiTheme="minorHAnsi" w:hAnsiTheme="minorHAnsi" w:cstheme="minorHAnsi"/>
          <w:sz w:val="22"/>
          <w:szCs w:val="22"/>
        </w:rPr>
        <w:t>m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327D3">
        <w:rPr>
          <w:rFonts w:asciiTheme="minorHAnsi" w:hAnsiTheme="minorHAnsi" w:cstheme="minorHAnsi"/>
          <w:sz w:val="22"/>
          <w:szCs w:val="22"/>
        </w:rPr>
        <w:t>,</w:t>
      </w:r>
      <w:r w:rsidRPr="005327D3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Ma</w:t>
      </w:r>
      <w:r w:rsidRPr="005327D3">
        <w:rPr>
          <w:rFonts w:asciiTheme="minorHAnsi" w:hAnsiTheme="minorHAnsi" w:cstheme="minorHAnsi"/>
          <w:spacing w:val="-4"/>
          <w:w w:val="110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ag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ng</w:t>
      </w:r>
      <w:r w:rsidRPr="005327D3">
        <w:rPr>
          <w:rFonts w:asciiTheme="minorHAnsi" w:hAnsiTheme="minorHAnsi" w:cstheme="minorHAnsi"/>
          <w:spacing w:val="10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3"/>
          <w:w w:val="110"/>
          <w:sz w:val="22"/>
          <w:szCs w:val="22"/>
        </w:rPr>
        <w:t>D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2"/>
          <w:w w:val="110"/>
          <w:sz w:val="22"/>
          <w:szCs w:val="22"/>
        </w:rPr>
        <w:t>r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ector,</w:t>
      </w:r>
      <w:r w:rsidRPr="005327D3">
        <w:rPr>
          <w:rFonts w:asciiTheme="minorHAnsi" w:hAnsiTheme="minorHAnsi" w:cstheme="minorHAnsi"/>
          <w:spacing w:val="-13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327D3">
        <w:rPr>
          <w:rFonts w:asciiTheme="minorHAnsi" w:hAnsiTheme="minorHAnsi" w:cstheme="minorHAnsi"/>
          <w:sz w:val="22"/>
          <w:szCs w:val="22"/>
        </w:rPr>
        <w:t>BC</w:t>
      </w:r>
      <w:r w:rsidRPr="005327D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w w:val="109"/>
          <w:sz w:val="22"/>
          <w:szCs w:val="22"/>
        </w:rPr>
        <w:t>(</w:t>
      </w:r>
      <w:r w:rsidRPr="005327D3">
        <w:rPr>
          <w:rFonts w:asciiTheme="minorHAnsi" w:hAnsiTheme="minorHAnsi" w:cstheme="minorHAnsi"/>
          <w:spacing w:val="-2"/>
          <w:w w:val="109"/>
          <w:sz w:val="22"/>
          <w:szCs w:val="22"/>
        </w:rPr>
        <w:t>F</w:t>
      </w:r>
      <w:r w:rsidRPr="005327D3">
        <w:rPr>
          <w:rFonts w:asciiTheme="minorHAnsi" w:hAnsiTheme="minorHAnsi" w:cstheme="minorHAnsi"/>
          <w:w w:val="109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-2"/>
          <w:w w:val="109"/>
          <w:sz w:val="22"/>
          <w:szCs w:val="22"/>
        </w:rPr>
        <w:t>r</w:t>
      </w:r>
      <w:r w:rsidRPr="005327D3">
        <w:rPr>
          <w:rFonts w:asciiTheme="minorHAnsi" w:hAnsiTheme="minorHAnsi" w:cstheme="minorHAnsi"/>
          <w:w w:val="109"/>
          <w:sz w:val="22"/>
          <w:szCs w:val="22"/>
        </w:rPr>
        <w:t>mer</w:t>
      </w:r>
      <w:r w:rsidRPr="005327D3">
        <w:rPr>
          <w:rFonts w:asciiTheme="minorHAnsi" w:hAnsiTheme="minorHAnsi" w:cstheme="minorHAnsi"/>
          <w:spacing w:val="-1"/>
          <w:w w:val="109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327D3">
        <w:rPr>
          <w:rFonts w:asciiTheme="minorHAnsi" w:hAnsiTheme="minorHAnsi" w:cstheme="minorHAnsi"/>
          <w:sz w:val="22"/>
          <w:szCs w:val="22"/>
        </w:rPr>
        <w:t>re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327D3">
        <w:rPr>
          <w:rFonts w:asciiTheme="minorHAnsi" w:hAnsiTheme="minorHAnsi" w:cstheme="minorHAnsi"/>
          <w:sz w:val="22"/>
          <w:szCs w:val="22"/>
        </w:rPr>
        <w:t xml:space="preserve">t </w:t>
      </w:r>
      <w:r w:rsidRPr="005327D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w w:val="109"/>
          <w:sz w:val="22"/>
          <w:szCs w:val="22"/>
        </w:rPr>
        <w:t>s</w:t>
      </w:r>
      <w:r w:rsidRPr="005327D3">
        <w:rPr>
          <w:rFonts w:asciiTheme="minorHAnsi" w:hAnsiTheme="minorHAnsi" w:cstheme="minorHAnsi"/>
          <w:w w:val="117"/>
          <w:sz w:val="22"/>
          <w:szCs w:val="22"/>
        </w:rPr>
        <w:t>upe</w:t>
      </w:r>
      <w:r w:rsidRPr="005327D3">
        <w:rPr>
          <w:rFonts w:asciiTheme="minorHAnsi" w:hAnsiTheme="minorHAnsi" w:cstheme="minorHAnsi"/>
          <w:spacing w:val="-2"/>
          <w:w w:val="117"/>
          <w:sz w:val="22"/>
          <w:szCs w:val="22"/>
        </w:rPr>
        <w:t>r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v</w:t>
      </w:r>
      <w:r w:rsidRPr="005327D3">
        <w:rPr>
          <w:rFonts w:asciiTheme="minorHAnsi" w:hAnsiTheme="minorHAnsi" w:cstheme="minorHAnsi"/>
          <w:spacing w:val="1"/>
          <w:w w:val="105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1"/>
          <w:w w:val="109"/>
          <w:sz w:val="22"/>
          <w:szCs w:val="22"/>
        </w:rPr>
        <w:t>s</w:t>
      </w:r>
      <w:r w:rsidRPr="005327D3">
        <w:rPr>
          <w:rFonts w:asciiTheme="minorHAnsi" w:hAnsiTheme="minorHAnsi" w:cstheme="minorHAnsi"/>
          <w:spacing w:val="-3"/>
          <w:w w:val="109"/>
          <w:sz w:val="22"/>
          <w:szCs w:val="22"/>
        </w:rPr>
        <w:t>o</w:t>
      </w:r>
      <w:r w:rsidRPr="005327D3">
        <w:rPr>
          <w:rFonts w:asciiTheme="minorHAnsi" w:hAnsiTheme="minorHAnsi" w:cstheme="minorHAnsi"/>
          <w:w w:val="109"/>
          <w:sz w:val="22"/>
          <w:szCs w:val="22"/>
        </w:rPr>
        <w:t>r)</w:t>
      </w:r>
    </w:p>
    <w:p w14:paraId="7D2F821C" w14:textId="77777777" w:rsidR="00797613" w:rsidRPr="005327D3" w:rsidRDefault="00797613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229F6F86" w14:textId="77777777" w:rsidR="00797613" w:rsidRPr="005327D3" w:rsidRDefault="005327D3">
      <w:pPr>
        <w:ind w:left="108" w:right="93"/>
        <w:jc w:val="both"/>
        <w:rPr>
          <w:rFonts w:asciiTheme="minorHAnsi" w:hAnsiTheme="minorHAnsi" w:cstheme="minorHAnsi"/>
          <w:sz w:val="22"/>
          <w:szCs w:val="22"/>
        </w:rPr>
      </w:pPr>
      <w:r w:rsidRPr="005327D3">
        <w:rPr>
          <w:rFonts w:asciiTheme="minorHAnsi" w:hAnsiTheme="minorHAnsi" w:cstheme="minorHAnsi"/>
          <w:b/>
          <w:i/>
          <w:spacing w:val="-1"/>
          <w:w w:val="108"/>
          <w:sz w:val="22"/>
          <w:szCs w:val="22"/>
        </w:rPr>
        <w:t>C</w:t>
      </w:r>
      <w:r w:rsidRPr="005327D3">
        <w:rPr>
          <w:rFonts w:asciiTheme="minorHAnsi" w:hAnsiTheme="minorHAnsi" w:cstheme="minorHAnsi"/>
          <w:b/>
          <w:i/>
          <w:w w:val="108"/>
          <w:sz w:val="22"/>
          <w:szCs w:val="22"/>
        </w:rPr>
        <w:t>orpora</w:t>
      </w:r>
      <w:r w:rsidRPr="005327D3">
        <w:rPr>
          <w:rFonts w:asciiTheme="minorHAnsi" w:hAnsiTheme="minorHAnsi" w:cstheme="minorHAnsi"/>
          <w:b/>
          <w:i/>
          <w:spacing w:val="-1"/>
          <w:w w:val="108"/>
          <w:sz w:val="22"/>
          <w:szCs w:val="22"/>
        </w:rPr>
        <w:t>t</w:t>
      </w:r>
      <w:r w:rsidRPr="005327D3">
        <w:rPr>
          <w:rFonts w:asciiTheme="minorHAnsi" w:hAnsiTheme="minorHAnsi" w:cstheme="minorHAnsi"/>
          <w:b/>
          <w:i/>
          <w:w w:val="108"/>
          <w:sz w:val="22"/>
          <w:szCs w:val="22"/>
        </w:rPr>
        <w:t>e</w:t>
      </w:r>
      <w:r w:rsidRPr="005327D3">
        <w:rPr>
          <w:rFonts w:asciiTheme="minorHAnsi" w:hAnsiTheme="minorHAnsi" w:cstheme="minorHAnsi"/>
          <w:b/>
          <w:i/>
          <w:spacing w:val="-1"/>
          <w:w w:val="10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i/>
          <w:w w:val="108"/>
          <w:sz w:val="22"/>
          <w:szCs w:val="22"/>
        </w:rPr>
        <w:t>Ma</w:t>
      </w:r>
      <w:r w:rsidRPr="005327D3">
        <w:rPr>
          <w:rFonts w:asciiTheme="minorHAnsi" w:hAnsiTheme="minorHAnsi" w:cstheme="minorHAnsi"/>
          <w:b/>
          <w:i/>
          <w:spacing w:val="-3"/>
          <w:w w:val="108"/>
          <w:sz w:val="22"/>
          <w:szCs w:val="22"/>
        </w:rPr>
        <w:t>r</w:t>
      </w:r>
      <w:r w:rsidRPr="005327D3">
        <w:rPr>
          <w:rFonts w:asciiTheme="minorHAnsi" w:hAnsiTheme="minorHAnsi" w:cstheme="minorHAnsi"/>
          <w:b/>
          <w:i/>
          <w:w w:val="108"/>
          <w:sz w:val="22"/>
          <w:szCs w:val="22"/>
        </w:rPr>
        <w:t>ket</w:t>
      </w:r>
      <w:r w:rsidRPr="005327D3">
        <w:rPr>
          <w:rFonts w:asciiTheme="minorHAnsi" w:hAnsiTheme="minorHAnsi" w:cstheme="minorHAnsi"/>
          <w:b/>
          <w:i/>
          <w:spacing w:val="-1"/>
          <w:w w:val="108"/>
          <w:sz w:val="22"/>
          <w:szCs w:val="22"/>
        </w:rPr>
        <w:t>i</w:t>
      </w:r>
      <w:r w:rsidRPr="005327D3">
        <w:rPr>
          <w:rFonts w:asciiTheme="minorHAnsi" w:hAnsiTheme="minorHAnsi" w:cstheme="minorHAnsi"/>
          <w:b/>
          <w:i/>
          <w:w w:val="108"/>
          <w:sz w:val="22"/>
          <w:szCs w:val="22"/>
        </w:rPr>
        <w:t>ng</w:t>
      </w:r>
      <w:r w:rsidRPr="005327D3">
        <w:rPr>
          <w:rFonts w:asciiTheme="minorHAnsi" w:hAnsiTheme="minorHAnsi" w:cstheme="minorHAnsi"/>
          <w:b/>
          <w:i/>
          <w:spacing w:val="-7"/>
          <w:w w:val="10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i/>
          <w:spacing w:val="-3"/>
          <w:w w:val="108"/>
          <w:sz w:val="22"/>
          <w:szCs w:val="22"/>
        </w:rPr>
        <w:t>C</w:t>
      </w:r>
      <w:r w:rsidRPr="005327D3">
        <w:rPr>
          <w:rFonts w:asciiTheme="minorHAnsi" w:hAnsiTheme="minorHAnsi" w:cstheme="minorHAnsi"/>
          <w:b/>
          <w:i/>
          <w:w w:val="108"/>
          <w:sz w:val="22"/>
          <w:szCs w:val="22"/>
        </w:rPr>
        <w:t>o</w:t>
      </w:r>
      <w:r w:rsidRPr="005327D3">
        <w:rPr>
          <w:rFonts w:asciiTheme="minorHAnsi" w:hAnsiTheme="minorHAnsi" w:cstheme="minorHAnsi"/>
          <w:b/>
          <w:i/>
          <w:spacing w:val="-2"/>
          <w:w w:val="108"/>
          <w:sz w:val="22"/>
          <w:szCs w:val="22"/>
        </w:rPr>
        <w:t>o</w:t>
      </w:r>
      <w:r w:rsidRPr="005327D3">
        <w:rPr>
          <w:rFonts w:asciiTheme="minorHAnsi" w:hAnsiTheme="minorHAnsi" w:cstheme="minorHAnsi"/>
          <w:b/>
          <w:i/>
          <w:w w:val="108"/>
          <w:sz w:val="22"/>
          <w:szCs w:val="22"/>
        </w:rPr>
        <w:t>rd</w:t>
      </w:r>
      <w:r w:rsidRPr="005327D3">
        <w:rPr>
          <w:rFonts w:asciiTheme="minorHAnsi" w:hAnsiTheme="minorHAnsi" w:cstheme="minorHAnsi"/>
          <w:b/>
          <w:i/>
          <w:spacing w:val="-1"/>
          <w:w w:val="108"/>
          <w:sz w:val="22"/>
          <w:szCs w:val="22"/>
        </w:rPr>
        <w:t>i</w:t>
      </w:r>
      <w:r w:rsidRPr="005327D3">
        <w:rPr>
          <w:rFonts w:asciiTheme="minorHAnsi" w:hAnsiTheme="minorHAnsi" w:cstheme="minorHAnsi"/>
          <w:b/>
          <w:i/>
          <w:w w:val="108"/>
          <w:sz w:val="22"/>
          <w:szCs w:val="22"/>
        </w:rPr>
        <w:t>nator</w:t>
      </w:r>
      <w:r w:rsidRPr="005327D3">
        <w:rPr>
          <w:rFonts w:asciiTheme="minorHAnsi" w:hAnsiTheme="minorHAnsi" w:cstheme="minorHAnsi"/>
          <w:b/>
          <w:i/>
          <w:w w:val="108"/>
          <w:sz w:val="22"/>
          <w:szCs w:val="22"/>
        </w:rPr>
        <w:t xml:space="preserve">                                                                                                        </w:t>
      </w:r>
      <w:r w:rsidRPr="005327D3">
        <w:rPr>
          <w:rFonts w:asciiTheme="minorHAnsi" w:hAnsiTheme="minorHAnsi" w:cstheme="minorHAnsi"/>
          <w:b/>
          <w:i/>
          <w:spacing w:val="16"/>
          <w:w w:val="10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2000 –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2001</w:t>
      </w:r>
    </w:p>
    <w:p w14:paraId="59862B30" w14:textId="77777777" w:rsidR="00797613" w:rsidRPr="005327D3" w:rsidRDefault="005327D3">
      <w:pPr>
        <w:spacing w:before="20"/>
        <w:ind w:left="108" w:right="6396"/>
        <w:jc w:val="both"/>
        <w:rPr>
          <w:rFonts w:asciiTheme="minorHAnsi" w:hAnsiTheme="minorHAnsi" w:cstheme="minorHAnsi"/>
          <w:sz w:val="22"/>
          <w:szCs w:val="22"/>
        </w:rPr>
      </w:pPr>
      <w:r w:rsidRPr="005327D3">
        <w:rPr>
          <w:rFonts w:asciiTheme="minorHAnsi" w:hAnsiTheme="minorHAnsi" w:cstheme="minorHAnsi"/>
          <w:b/>
          <w:spacing w:val="1"/>
          <w:w w:val="109"/>
          <w:sz w:val="22"/>
          <w:szCs w:val="22"/>
        </w:rPr>
        <w:t>C</w:t>
      </w:r>
      <w:r w:rsidRPr="005327D3">
        <w:rPr>
          <w:rFonts w:asciiTheme="minorHAnsi" w:hAnsiTheme="minorHAnsi" w:cstheme="minorHAnsi"/>
          <w:b/>
          <w:spacing w:val="-2"/>
          <w:w w:val="109"/>
          <w:sz w:val="22"/>
          <w:szCs w:val="22"/>
        </w:rPr>
        <w:t>o</w:t>
      </w:r>
      <w:r w:rsidRPr="005327D3">
        <w:rPr>
          <w:rFonts w:asciiTheme="minorHAnsi" w:hAnsiTheme="minorHAnsi" w:cstheme="minorHAnsi"/>
          <w:b/>
          <w:w w:val="109"/>
          <w:sz w:val="22"/>
          <w:szCs w:val="22"/>
        </w:rPr>
        <w:t>nf</w:t>
      </w:r>
      <w:r w:rsidRPr="005327D3">
        <w:rPr>
          <w:rFonts w:asciiTheme="minorHAnsi" w:hAnsiTheme="minorHAnsi" w:cstheme="minorHAnsi"/>
          <w:b/>
          <w:spacing w:val="-1"/>
          <w:w w:val="109"/>
          <w:sz w:val="22"/>
          <w:szCs w:val="22"/>
        </w:rPr>
        <w:t>i</w:t>
      </w:r>
      <w:r w:rsidRPr="005327D3">
        <w:rPr>
          <w:rFonts w:asciiTheme="minorHAnsi" w:hAnsiTheme="minorHAnsi" w:cstheme="minorHAnsi"/>
          <w:b/>
          <w:w w:val="109"/>
          <w:sz w:val="22"/>
          <w:szCs w:val="22"/>
        </w:rPr>
        <w:t>d</w:t>
      </w:r>
      <w:r w:rsidRPr="005327D3">
        <w:rPr>
          <w:rFonts w:asciiTheme="minorHAnsi" w:hAnsiTheme="minorHAnsi" w:cstheme="minorHAnsi"/>
          <w:b/>
          <w:spacing w:val="-2"/>
          <w:w w:val="109"/>
          <w:sz w:val="22"/>
          <w:szCs w:val="22"/>
        </w:rPr>
        <w:t>e</w:t>
      </w:r>
      <w:r w:rsidRPr="005327D3">
        <w:rPr>
          <w:rFonts w:asciiTheme="minorHAnsi" w:hAnsiTheme="minorHAnsi" w:cstheme="minorHAnsi"/>
          <w:b/>
          <w:w w:val="109"/>
          <w:sz w:val="22"/>
          <w:szCs w:val="22"/>
        </w:rPr>
        <w:t>nt</w:t>
      </w:r>
      <w:r w:rsidRPr="005327D3">
        <w:rPr>
          <w:rFonts w:asciiTheme="minorHAnsi" w:hAnsiTheme="minorHAnsi" w:cstheme="minorHAnsi"/>
          <w:b/>
          <w:spacing w:val="-1"/>
          <w:w w:val="109"/>
          <w:sz w:val="22"/>
          <w:szCs w:val="22"/>
        </w:rPr>
        <w:t>i</w:t>
      </w:r>
      <w:r w:rsidRPr="005327D3">
        <w:rPr>
          <w:rFonts w:asciiTheme="minorHAnsi" w:hAnsiTheme="minorHAnsi" w:cstheme="minorHAnsi"/>
          <w:b/>
          <w:w w:val="109"/>
          <w:sz w:val="22"/>
          <w:szCs w:val="22"/>
        </w:rPr>
        <w:t>al</w:t>
      </w:r>
      <w:r w:rsidRPr="005327D3">
        <w:rPr>
          <w:rFonts w:asciiTheme="minorHAnsi" w:hAnsiTheme="minorHAnsi" w:cstheme="minorHAnsi"/>
          <w:b/>
          <w:spacing w:val="-3"/>
          <w:w w:val="109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5327D3">
        <w:rPr>
          <w:rFonts w:asciiTheme="minorHAnsi" w:hAnsiTheme="minorHAnsi" w:cstheme="minorHAnsi"/>
          <w:b/>
          <w:sz w:val="22"/>
          <w:szCs w:val="22"/>
        </w:rPr>
        <w:t>o</w:t>
      </w:r>
      <w:r w:rsidRPr="005327D3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327D3">
        <w:rPr>
          <w:rFonts w:asciiTheme="minorHAnsi" w:hAnsiTheme="minorHAnsi" w:cstheme="minorHAnsi"/>
          <w:b/>
          <w:sz w:val="22"/>
          <w:szCs w:val="22"/>
        </w:rPr>
        <w:t>pa</w:t>
      </w:r>
      <w:r w:rsidRPr="005327D3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327D3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5327D3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5327D3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5327D3">
        <w:rPr>
          <w:rFonts w:asciiTheme="minorHAnsi" w:hAnsiTheme="minorHAnsi" w:cstheme="minorHAnsi"/>
          <w:b/>
          <w:sz w:val="22"/>
          <w:szCs w:val="22"/>
        </w:rPr>
        <w:t>nc.</w:t>
      </w:r>
      <w:r w:rsidRPr="005327D3">
        <w:rPr>
          <w:rFonts w:asciiTheme="minorHAnsi" w:hAnsiTheme="minorHAnsi" w:cstheme="minorHAnsi"/>
          <w:sz w:val="22"/>
          <w:szCs w:val="22"/>
        </w:rPr>
        <w:t>,</w:t>
      </w:r>
      <w:r w:rsidRPr="005327D3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w w:val="109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2"/>
          <w:w w:val="109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1"/>
          <w:w w:val="109"/>
          <w:sz w:val="22"/>
          <w:szCs w:val="22"/>
        </w:rPr>
        <w:t>l</w:t>
      </w:r>
      <w:r w:rsidRPr="005327D3">
        <w:rPr>
          <w:rFonts w:asciiTheme="minorHAnsi" w:hAnsiTheme="minorHAnsi" w:cstheme="minorHAnsi"/>
          <w:w w:val="109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3"/>
          <w:w w:val="109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1"/>
          <w:w w:val="109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09"/>
          <w:sz w:val="22"/>
          <w:szCs w:val="22"/>
        </w:rPr>
        <w:t>a,</w:t>
      </w:r>
      <w:r w:rsidRPr="005327D3">
        <w:rPr>
          <w:rFonts w:asciiTheme="minorHAnsi" w:hAnsiTheme="minorHAnsi" w:cstheme="minorHAnsi"/>
          <w:spacing w:val="13"/>
          <w:w w:val="109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09"/>
          <w:sz w:val="22"/>
          <w:szCs w:val="22"/>
        </w:rPr>
        <w:t>GA</w:t>
      </w:r>
    </w:p>
    <w:p w14:paraId="0B33C388" w14:textId="77777777" w:rsidR="00797613" w:rsidRPr="005327D3" w:rsidRDefault="00797613">
      <w:pPr>
        <w:spacing w:before="20" w:line="200" w:lineRule="exact"/>
        <w:rPr>
          <w:rFonts w:asciiTheme="minorHAnsi" w:hAnsiTheme="minorHAnsi" w:cstheme="minorHAnsi"/>
          <w:sz w:val="22"/>
          <w:szCs w:val="22"/>
        </w:rPr>
      </w:pPr>
    </w:p>
    <w:p w14:paraId="5BE0EBE1" w14:textId="77777777" w:rsidR="00797613" w:rsidRPr="005327D3" w:rsidRDefault="005327D3">
      <w:pPr>
        <w:spacing w:line="257" w:lineRule="auto"/>
        <w:ind w:left="452" w:right="70" w:hanging="231"/>
        <w:rPr>
          <w:rFonts w:asciiTheme="minorHAnsi" w:hAnsiTheme="minorHAnsi" w:cstheme="minorHAnsi"/>
          <w:sz w:val="22"/>
          <w:szCs w:val="22"/>
        </w:rPr>
      </w:pPr>
      <w:r w:rsidRPr="005327D3">
        <w:rPr>
          <w:rFonts w:ascii="Segoe UI Emoji" w:hAnsi="Segoe UI Emoji" w:cs="Segoe UI Emoji"/>
          <w:sz w:val="22"/>
          <w:szCs w:val="22"/>
        </w:rPr>
        <w:t>♦</w:t>
      </w:r>
      <w:r w:rsidRPr="005327D3">
        <w:rPr>
          <w:rFonts w:asciiTheme="minorHAnsi" w:hAnsiTheme="minorHAnsi" w:cstheme="minorHAnsi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Ha</w:t>
      </w:r>
      <w:r w:rsidRPr="005327D3">
        <w:rPr>
          <w:rFonts w:asciiTheme="minorHAnsi" w:hAnsiTheme="minorHAnsi" w:cstheme="minorHAnsi"/>
          <w:spacing w:val="-1"/>
          <w:w w:val="112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d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l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ed</w:t>
      </w:r>
      <w:r w:rsidRPr="005327D3">
        <w:rPr>
          <w:rFonts w:asciiTheme="minorHAnsi" w:hAnsiTheme="minorHAnsi" w:cstheme="minorHAnsi"/>
          <w:spacing w:val="24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1"/>
          <w:w w:val="112"/>
          <w:sz w:val="22"/>
          <w:szCs w:val="22"/>
        </w:rPr>
        <w:t>l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l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oc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ti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o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-16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of</w:t>
      </w:r>
      <w:r w:rsidRPr="005327D3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$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50</w:t>
      </w:r>
      <w:r w:rsidRPr="005327D3">
        <w:rPr>
          <w:rFonts w:asciiTheme="minorHAnsi" w:hAnsiTheme="minorHAnsi" w:cstheme="minorHAnsi"/>
          <w:sz w:val="22"/>
          <w:szCs w:val="22"/>
        </w:rPr>
        <w:t>0,000</w:t>
      </w:r>
      <w:r w:rsidRPr="005327D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m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a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k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ti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ng</w:t>
      </w:r>
      <w:r w:rsidRPr="005327D3">
        <w:rPr>
          <w:rFonts w:asciiTheme="minorHAnsi" w:hAnsiTheme="minorHAnsi" w:cstheme="minorHAnsi"/>
          <w:spacing w:val="7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b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u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dg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,</w:t>
      </w:r>
      <w:r w:rsidRPr="005327D3">
        <w:rPr>
          <w:rFonts w:asciiTheme="minorHAnsi" w:hAnsiTheme="minorHAnsi" w:cstheme="minorHAnsi"/>
          <w:spacing w:val="12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w w:val="112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-1"/>
          <w:w w:val="112"/>
          <w:sz w:val="22"/>
          <w:szCs w:val="22"/>
        </w:rPr>
        <w:t>c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l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u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d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ng</w:t>
      </w:r>
      <w:r w:rsidRPr="005327D3">
        <w:rPr>
          <w:rFonts w:asciiTheme="minorHAnsi" w:hAnsiTheme="minorHAnsi" w:cstheme="minorHAnsi"/>
          <w:spacing w:val="5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d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ve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ti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s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ng,</w:t>
      </w:r>
      <w:r w:rsidRPr="005327D3">
        <w:rPr>
          <w:rFonts w:asciiTheme="minorHAnsi" w:hAnsiTheme="minorHAnsi" w:cstheme="minorHAnsi"/>
          <w:spacing w:val="4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p</w:t>
      </w:r>
      <w:r w:rsidRPr="005327D3">
        <w:rPr>
          <w:rFonts w:asciiTheme="minorHAnsi" w:hAnsiTheme="minorHAnsi" w:cstheme="minorHAnsi"/>
          <w:spacing w:val="-1"/>
          <w:w w:val="112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21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co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l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l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er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l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,</w:t>
      </w:r>
      <w:r w:rsidRPr="005327D3">
        <w:rPr>
          <w:rFonts w:asciiTheme="minorHAnsi" w:hAnsiTheme="minorHAnsi" w:cstheme="minorHAnsi"/>
          <w:spacing w:val="-26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a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de</w:t>
      </w:r>
      <w:r w:rsidRPr="005327D3">
        <w:rPr>
          <w:rFonts w:asciiTheme="minorHAnsi" w:hAnsiTheme="minorHAnsi" w:cstheme="minorHAnsi"/>
          <w:spacing w:val="17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w w:val="112"/>
          <w:sz w:val="22"/>
          <w:szCs w:val="22"/>
        </w:rPr>
        <w:t>s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h</w:t>
      </w:r>
      <w:r w:rsidRPr="005327D3">
        <w:rPr>
          <w:rFonts w:asciiTheme="minorHAnsi" w:hAnsiTheme="minorHAnsi" w:cstheme="minorHAnsi"/>
          <w:spacing w:val="-1"/>
          <w:w w:val="112"/>
          <w:sz w:val="22"/>
          <w:szCs w:val="22"/>
        </w:rPr>
        <w:t>ow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s</w:t>
      </w:r>
      <w:r w:rsidRPr="005327D3">
        <w:rPr>
          <w:rFonts w:asciiTheme="minorHAnsi" w:hAnsiTheme="minorHAnsi" w:cstheme="minorHAnsi"/>
          <w:spacing w:val="7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2"/>
          <w:w w:val="113"/>
          <w:sz w:val="22"/>
          <w:szCs w:val="22"/>
        </w:rPr>
        <w:t>a</w:t>
      </w:r>
      <w:r w:rsidRPr="005327D3">
        <w:rPr>
          <w:rFonts w:asciiTheme="minorHAnsi" w:hAnsiTheme="minorHAnsi" w:cstheme="minorHAnsi"/>
          <w:w w:val="119"/>
          <w:sz w:val="22"/>
          <w:szCs w:val="22"/>
        </w:rPr>
        <w:t xml:space="preserve">nd 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s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em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3"/>
          <w:w w:val="111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ars,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327D3">
        <w:rPr>
          <w:rFonts w:asciiTheme="minorHAnsi" w:hAnsiTheme="minorHAnsi" w:cstheme="minorHAnsi"/>
          <w:sz w:val="22"/>
          <w:szCs w:val="22"/>
        </w:rPr>
        <w:t xml:space="preserve">d 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327D3">
        <w:rPr>
          <w:rFonts w:asciiTheme="minorHAnsi" w:hAnsiTheme="minorHAnsi" w:cstheme="minorHAnsi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327D3">
        <w:rPr>
          <w:rFonts w:asciiTheme="minorHAnsi" w:hAnsiTheme="minorHAnsi" w:cstheme="minorHAnsi"/>
          <w:sz w:val="22"/>
          <w:szCs w:val="22"/>
        </w:rPr>
        <w:t xml:space="preserve">ces </w:t>
      </w:r>
      <w:r w:rsidRPr="005327D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327D3">
        <w:rPr>
          <w:rFonts w:asciiTheme="minorHAnsi" w:hAnsiTheme="minorHAnsi" w:cstheme="minorHAnsi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327D3">
        <w:rPr>
          <w:rFonts w:asciiTheme="minorHAnsi" w:hAnsiTheme="minorHAnsi" w:cstheme="minorHAnsi"/>
          <w:sz w:val="22"/>
          <w:szCs w:val="22"/>
        </w:rPr>
        <w:t>m</w:t>
      </w:r>
      <w:r w:rsidRPr="005327D3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an</w:t>
      </w:r>
      <w:r w:rsidRPr="005327D3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d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ve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ti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s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ng</w:t>
      </w:r>
      <w:r w:rsidRPr="005327D3">
        <w:rPr>
          <w:rFonts w:asciiTheme="minorHAnsi" w:hAnsiTheme="minorHAnsi" w:cstheme="minorHAnsi"/>
          <w:spacing w:val="6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c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m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pa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y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and</w:t>
      </w:r>
      <w:r w:rsidRPr="005327D3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5327D3">
        <w:rPr>
          <w:rFonts w:asciiTheme="minorHAnsi" w:hAnsiTheme="minorHAnsi" w:cstheme="minorHAnsi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05"/>
          <w:sz w:val="22"/>
          <w:szCs w:val="22"/>
        </w:rPr>
        <w:t>c</w:t>
      </w:r>
      <w:r w:rsidRPr="005327D3">
        <w:rPr>
          <w:rFonts w:asciiTheme="minorHAnsi" w:hAnsiTheme="minorHAnsi" w:cstheme="minorHAnsi"/>
          <w:spacing w:val="-2"/>
          <w:w w:val="105"/>
          <w:sz w:val="22"/>
          <w:szCs w:val="22"/>
        </w:rPr>
        <w:t>o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m</w:t>
      </w:r>
      <w:r w:rsidRPr="005327D3">
        <w:rPr>
          <w:rFonts w:asciiTheme="minorHAnsi" w:hAnsiTheme="minorHAnsi" w:cstheme="minorHAnsi"/>
          <w:w w:val="117"/>
          <w:sz w:val="22"/>
          <w:szCs w:val="22"/>
        </w:rPr>
        <w:t>pa</w:t>
      </w:r>
      <w:r w:rsidRPr="005327D3">
        <w:rPr>
          <w:rFonts w:asciiTheme="minorHAnsi" w:hAnsiTheme="minorHAnsi" w:cstheme="minorHAnsi"/>
          <w:spacing w:val="-3"/>
          <w:w w:val="117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08"/>
          <w:sz w:val="22"/>
          <w:szCs w:val="22"/>
        </w:rPr>
        <w:t>y.</w:t>
      </w:r>
    </w:p>
    <w:p w14:paraId="5EC60EC6" w14:textId="77777777" w:rsidR="00797613" w:rsidRPr="005327D3" w:rsidRDefault="005327D3">
      <w:pPr>
        <w:spacing w:before="3" w:line="259" w:lineRule="auto"/>
        <w:ind w:left="452" w:right="74" w:hanging="231"/>
        <w:rPr>
          <w:rFonts w:asciiTheme="minorHAnsi" w:hAnsiTheme="minorHAnsi" w:cstheme="minorHAnsi"/>
          <w:sz w:val="22"/>
          <w:szCs w:val="22"/>
        </w:rPr>
      </w:pPr>
      <w:r w:rsidRPr="005327D3">
        <w:rPr>
          <w:rFonts w:ascii="Segoe UI Emoji" w:hAnsi="Segoe UI Emoji" w:cs="Segoe UI Emoji"/>
          <w:sz w:val="22"/>
          <w:szCs w:val="22"/>
        </w:rPr>
        <w:t>♦</w:t>
      </w:r>
      <w:r w:rsidRPr="005327D3">
        <w:rPr>
          <w:rFonts w:asciiTheme="minorHAnsi" w:hAnsiTheme="minorHAnsi" w:cstheme="minorHAnsi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 xml:space="preserve">Led </w:t>
      </w:r>
      <w:r w:rsidRPr="005327D3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c</w:t>
      </w:r>
      <w:r w:rsidRPr="005327D3">
        <w:rPr>
          <w:rFonts w:asciiTheme="minorHAnsi" w:hAnsiTheme="minorHAnsi" w:cstheme="minorHAnsi"/>
          <w:spacing w:val="-3"/>
          <w:w w:val="111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m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>p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any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’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s</w:t>
      </w:r>
      <w:r w:rsidRPr="005327D3">
        <w:rPr>
          <w:rFonts w:asciiTheme="minorHAnsi" w:hAnsiTheme="minorHAnsi" w:cstheme="minorHAnsi"/>
          <w:spacing w:val="39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na</w:t>
      </w:r>
      <w:r w:rsidRPr="005327D3">
        <w:rPr>
          <w:rFonts w:asciiTheme="minorHAnsi" w:hAnsiTheme="minorHAnsi" w:cstheme="minorHAnsi"/>
          <w:spacing w:val="-3"/>
          <w:w w:val="111"/>
          <w:sz w:val="22"/>
          <w:szCs w:val="22"/>
        </w:rPr>
        <w:t>u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gu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>ra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 xml:space="preserve">l </w:t>
      </w:r>
      <w:r w:rsidRPr="005327D3">
        <w:rPr>
          <w:rFonts w:asciiTheme="minorHAnsi" w:hAnsiTheme="minorHAnsi" w:cstheme="minorHAnsi"/>
          <w:spacing w:val="22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327D3">
        <w:rPr>
          <w:rFonts w:asciiTheme="minorHAnsi" w:hAnsiTheme="minorHAnsi" w:cstheme="minorHAnsi"/>
          <w:sz w:val="22"/>
          <w:szCs w:val="22"/>
        </w:rPr>
        <w:t>m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327D3">
        <w:rPr>
          <w:rFonts w:asciiTheme="minorHAnsi" w:hAnsiTheme="minorHAnsi" w:cstheme="minorHAnsi"/>
          <w:sz w:val="22"/>
          <w:szCs w:val="22"/>
        </w:rPr>
        <w:t xml:space="preserve">l </w:t>
      </w:r>
      <w:r w:rsidRPr="005327D3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ma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>r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ke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 xml:space="preserve">ng </w:t>
      </w:r>
      <w:r w:rsidRPr="005327D3">
        <w:rPr>
          <w:rFonts w:asciiTheme="minorHAnsi" w:hAnsiTheme="minorHAnsi" w:cstheme="minorHAnsi"/>
          <w:spacing w:val="9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3"/>
          <w:w w:val="111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ve,</w:t>
      </w:r>
      <w:r w:rsidRPr="005327D3">
        <w:rPr>
          <w:rFonts w:asciiTheme="minorHAnsi" w:hAnsiTheme="minorHAnsi" w:cstheme="minorHAnsi"/>
          <w:spacing w:val="46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res</w:t>
      </w:r>
      <w:r w:rsidRPr="005327D3">
        <w:rPr>
          <w:rFonts w:asciiTheme="minorHAnsi" w:hAnsiTheme="minorHAnsi" w:cstheme="minorHAnsi"/>
          <w:spacing w:val="-3"/>
          <w:w w:val="111"/>
          <w:sz w:val="22"/>
          <w:szCs w:val="22"/>
        </w:rPr>
        <w:t>u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l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 xml:space="preserve">ng </w:t>
      </w:r>
      <w:r w:rsidRPr="005327D3">
        <w:rPr>
          <w:rFonts w:asciiTheme="minorHAnsi" w:hAnsiTheme="minorHAnsi" w:cstheme="minorHAnsi"/>
          <w:spacing w:val="6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327D3">
        <w:rPr>
          <w:rFonts w:asciiTheme="minorHAnsi" w:hAnsiTheme="minorHAnsi" w:cstheme="minorHAnsi"/>
          <w:sz w:val="22"/>
          <w:szCs w:val="22"/>
        </w:rPr>
        <w:t xml:space="preserve">n </w:t>
      </w:r>
      <w:r w:rsidRPr="005327D3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co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-3"/>
          <w:w w:val="110"/>
          <w:sz w:val="22"/>
          <w:szCs w:val="22"/>
        </w:rPr>
        <w:t>s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d</w:t>
      </w:r>
      <w:r w:rsidRPr="005327D3">
        <w:rPr>
          <w:rFonts w:asciiTheme="minorHAnsi" w:hAnsiTheme="minorHAnsi" w:cstheme="minorHAnsi"/>
          <w:spacing w:val="-2"/>
          <w:w w:val="110"/>
          <w:sz w:val="22"/>
          <w:szCs w:val="22"/>
        </w:rPr>
        <w:t>e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ra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b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l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 xml:space="preserve">e </w:t>
      </w:r>
      <w:r w:rsidRPr="005327D3">
        <w:rPr>
          <w:rFonts w:asciiTheme="minorHAnsi" w:hAnsiTheme="minorHAnsi" w:cstheme="minorHAnsi"/>
          <w:spacing w:val="4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-3"/>
          <w:w w:val="110"/>
          <w:sz w:val="22"/>
          <w:szCs w:val="22"/>
        </w:rPr>
        <w:t>c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rease</w:t>
      </w:r>
      <w:r w:rsidRPr="005327D3">
        <w:rPr>
          <w:rFonts w:asciiTheme="minorHAnsi" w:hAnsiTheme="minorHAnsi" w:cstheme="minorHAnsi"/>
          <w:spacing w:val="49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327D3">
        <w:rPr>
          <w:rFonts w:asciiTheme="minorHAnsi" w:hAnsiTheme="minorHAnsi" w:cstheme="minorHAnsi"/>
          <w:sz w:val="22"/>
          <w:szCs w:val="22"/>
        </w:rPr>
        <w:t xml:space="preserve">n </w:t>
      </w:r>
      <w:r w:rsidRPr="005327D3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cu</w:t>
      </w:r>
      <w:r w:rsidRPr="005327D3">
        <w:rPr>
          <w:rFonts w:asciiTheme="minorHAnsi" w:hAnsiTheme="minorHAnsi" w:cstheme="minorHAnsi"/>
          <w:spacing w:val="-3"/>
          <w:w w:val="111"/>
          <w:sz w:val="22"/>
          <w:szCs w:val="22"/>
        </w:rPr>
        <w:t>s</w:t>
      </w:r>
      <w:r w:rsidRPr="005327D3">
        <w:rPr>
          <w:rFonts w:asciiTheme="minorHAnsi" w:hAnsiTheme="minorHAnsi" w:cstheme="minorHAnsi"/>
          <w:spacing w:val="1"/>
          <w:w w:val="118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-3"/>
          <w:w w:val="109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-2"/>
          <w:w w:val="114"/>
          <w:sz w:val="22"/>
          <w:szCs w:val="22"/>
        </w:rPr>
        <w:t>m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 xml:space="preserve">er </w:t>
      </w:r>
      <w:r w:rsidRPr="005327D3">
        <w:rPr>
          <w:rFonts w:asciiTheme="minorHAnsi" w:hAnsiTheme="minorHAnsi" w:cstheme="minorHAnsi"/>
          <w:spacing w:val="1"/>
          <w:w w:val="118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08"/>
          <w:sz w:val="22"/>
          <w:szCs w:val="22"/>
        </w:rPr>
        <w:t>raf</w:t>
      </w:r>
      <w:r w:rsidRPr="005327D3">
        <w:rPr>
          <w:rFonts w:asciiTheme="minorHAnsi" w:hAnsiTheme="minorHAnsi" w:cstheme="minorHAnsi"/>
          <w:spacing w:val="-1"/>
          <w:w w:val="108"/>
          <w:sz w:val="22"/>
          <w:szCs w:val="22"/>
        </w:rPr>
        <w:t>f</w:t>
      </w:r>
      <w:r w:rsidRPr="005327D3">
        <w:rPr>
          <w:rFonts w:asciiTheme="minorHAnsi" w:hAnsiTheme="minorHAnsi" w:cstheme="minorHAnsi"/>
          <w:spacing w:val="-1"/>
          <w:w w:val="105"/>
          <w:sz w:val="22"/>
          <w:szCs w:val="22"/>
        </w:rPr>
        <w:t>i</w:t>
      </w:r>
      <w:r w:rsidRPr="005327D3">
        <w:rPr>
          <w:rFonts w:asciiTheme="minorHAnsi" w:hAnsiTheme="minorHAnsi" w:cstheme="minorHAnsi"/>
          <w:sz w:val="22"/>
          <w:szCs w:val="22"/>
        </w:rPr>
        <w:t>c.</w:t>
      </w:r>
    </w:p>
    <w:p w14:paraId="6F319B51" w14:textId="77777777" w:rsidR="00797613" w:rsidRPr="005327D3" w:rsidRDefault="005327D3">
      <w:pPr>
        <w:ind w:left="221"/>
        <w:rPr>
          <w:rFonts w:asciiTheme="minorHAnsi" w:hAnsiTheme="minorHAnsi" w:cstheme="minorHAnsi"/>
          <w:sz w:val="22"/>
          <w:szCs w:val="22"/>
        </w:rPr>
      </w:pPr>
      <w:r w:rsidRPr="005327D3">
        <w:rPr>
          <w:rFonts w:ascii="Segoe UI Emoji" w:hAnsi="Segoe UI Emoji" w:cs="Segoe UI Emoji"/>
          <w:sz w:val="22"/>
          <w:szCs w:val="22"/>
        </w:rPr>
        <w:t>♦</w:t>
      </w:r>
      <w:r w:rsidRPr="005327D3">
        <w:rPr>
          <w:rFonts w:asciiTheme="minorHAnsi" w:hAnsiTheme="minorHAnsi" w:cstheme="minorHAnsi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Orga</w:t>
      </w:r>
      <w:r w:rsidRPr="005327D3">
        <w:rPr>
          <w:rFonts w:asciiTheme="minorHAnsi" w:hAnsiTheme="minorHAnsi" w:cstheme="minorHAnsi"/>
          <w:spacing w:val="-3"/>
          <w:w w:val="113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1"/>
          <w:w w:val="113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z</w:t>
      </w:r>
      <w:r w:rsidRPr="005327D3">
        <w:rPr>
          <w:rFonts w:asciiTheme="minorHAnsi" w:hAnsiTheme="minorHAnsi" w:cstheme="minorHAnsi"/>
          <w:spacing w:val="-3"/>
          <w:w w:val="113"/>
          <w:sz w:val="22"/>
          <w:szCs w:val="22"/>
        </w:rPr>
        <w:t>e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d</w:t>
      </w:r>
      <w:r w:rsidRPr="005327D3">
        <w:rPr>
          <w:rFonts w:asciiTheme="minorHAnsi" w:hAnsiTheme="minorHAnsi" w:cstheme="minorHAnsi"/>
          <w:spacing w:val="-5"/>
          <w:w w:val="11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327D3">
        <w:rPr>
          <w:rFonts w:asciiTheme="minorHAnsi" w:hAnsiTheme="minorHAnsi" w:cstheme="minorHAnsi"/>
          <w:sz w:val="22"/>
          <w:szCs w:val="22"/>
        </w:rPr>
        <w:t xml:space="preserve">d  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1"/>
          <w:w w:val="112"/>
          <w:sz w:val="22"/>
          <w:szCs w:val="22"/>
        </w:rPr>
        <w:t>x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ec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u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ed</w:t>
      </w:r>
      <w:r w:rsidRPr="005327D3">
        <w:rPr>
          <w:rFonts w:asciiTheme="minorHAnsi" w:hAnsiTheme="minorHAnsi" w:cstheme="minorHAnsi"/>
          <w:spacing w:val="-14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c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om</w:t>
      </w:r>
      <w:r w:rsidRPr="005327D3">
        <w:rPr>
          <w:rFonts w:asciiTheme="minorHAnsi" w:hAnsiTheme="minorHAnsi" w:cstheme="minorHAnsi"/>
          <w:spacing w:val="-1"/>
          <w:w w:val="112"/>
          <w:sz w:val="22"/>
          <w:szCs w:val="22"/>
        </w:rPr>
        <w:t>p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any</w:t>
      </w:r>
      <w:r w:rsidRPr="005327D3">
        <w:rPr>
          <w:rFonts w:asciiTheme="minorHAnsi" w:hAnsiTheme="minorHAnsi" w:cstheme="minorHAnsi"/>
          <w:spacing w:val="-5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re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p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res</w:t>
      </w:r>
      <w:r w:rsidRPr="005327D3">
        <w:rPr>
          <w:rFonts w:asciiTheme="minorHAnsi" w:hAnsiTheme="minorHAnsi" w:cstheme="minorHAnsi"/>
          <w:spacing w:val="-1"/>
          <w:w w:val="112"/>
          <w:sz w:val="22"/>
          <w:szCs w:val="22"/>
        </w:rPr>
        <w:t>e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nt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-1"/>
          <w:w w:val="112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on</w:t>
      </w:r>
      <w:r w:rsidRPr="005327D3">
        <w:rPr>
          <w:rFonts w:asciiTheme="minorHAnsi" w:hAnsiTheme="minorHAnsi" w:cstheme="minorHAnsi"/>
          <w:spacing w:val="13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327D3">
        <w:rPr>
          <w:rFonts w:asciiTheme="minorHAnsi" w:hAnsiTheme="minorHAnsi" w:cstheme="minorHAnsi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-2"/>
          <w:w w:val="110"/>
          <w:sz w:val="22"/>
          <w:szCs w:val="22"/>
        </w:rPr>
        <w:t>a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de</w:t>
      </w:r>
      <w:r w:rsidRPr="005327D3">
        <w:rPr>
          <w:rFonts w:asciiTheme="minorHAnsi" w:hAnsiTheme="minorHAnsi" w:cstheme="minorHAnsi"/>
          <w:spacing w:val="20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s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h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ws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, co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nf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ere</w:t>
      </w:r>
      <w:r w:rsidRPr="005327D3">
        <w:rPr>
          <w:rFonts w:asciiTheme="minorHAnsi" w:hAnsiTheme="minorHAnsi" w:cstheme="minorHAnsi"/>
          <w:spacing w:val="-3"/>
          <w:w w:val="110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ces,</w:t>
      </w:r>
      <w:r w:rsidRPr="005327D3">
        <w:rPr>
          <w:rFonts w:asciiTheme="minorHAnsi" w:hAnsiTheme="minorHAnsi" w:cstheme="minorHAnsi"/>
          <w:spacing w:val="-22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and</w:t>
      </w:r>
      <w:r w:rsidRPr="005327D3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w w:val="109"/>
          <w:sz w:val="22"/>
          <w:szCs w:val="22"/>
        </w:rPr>
        <w:t>s</w:t>
      </w:r>
      <w:r w:rsidRPr="005327D3">
        <w:rPr>
          <w:rFonts w:asciiTheme="minorHAnsi" w:hAnsiTheme="minorHAnsi" w:cstheme="minorHAnsi"/>
          <w:spacing w:val="-3"/>
          <w:w w:val="108"/>
          <w:sz w:val="22"/>
          <w:szCs w:val="22"/>
        </w:rPr>
        <w:t>e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m</w:t>
      </w:r>
      <w:r w:rsidRPr="005327D3">
        <w:rPr>
          <w:rFonts w:asciiTheme="minorHAnsi" w:hAnsiTheme="minorHAnsi" w:cstheme="minorHAnsi"/>
          <w:spacing w:val="1"/>
          <w:w w:val="105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3"/>
          <w:w w:val="117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ars.</w:t>
      </w:r>
    </w:p>
    <w:p w14:paraId="5D206703" w14:textId="77777777" w:rsidR="00797613" w:rsidRPr="005327D3" w:rsidRDefault="005327D3">
      <w:pPr>
        <w:spacing w:before="17"/>
        <w:ind w:left="221"/>
        <w:rPr>
          <w:rFonts w:asciiTheme="minorHAnsi" w:hAnsiTheme="minorHAnsi" w:cstheme="minorHAnsi"/>
          <w:sz w:val="22"/>
          <w:szCs w:val="22"/>
        </w:rPr>
      </w:pPr>
      <w:r w:rsidRPr="005327D3">
        <w:rPr>
          <w:rFonts w:ascii="Segoe UI Emoji" w:hAnsi="Segoe UI Emoji" w:cs="Segoe UI Emoji"/>
          <w:sz w:val="22"/>
          <w:szCs w:val="22"/>
        </w:rPr>
        <w:t>♦</w:t>
      </w:r>
      <w:r w:rsidRPr="005327D3">
        <w:rPr>
          <w:rFonts w:asciiTheme="minorHAnsi" w:hAnsiTheme="minorHAnsi" w:cstheme="minorHAnsi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Mai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e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d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 xml:space="preserve"> c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-1"/>
          <w:w w:val="112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-5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327D3">
        <w:rPr>
          <w:rFonts w:asciiTheme="minorHAnsi" w:hAnsiTheme="minorHAnsi" w:cstheme="minorHAnsi"/>
          <w:sz w:val="22"/>
          <w:szCs w:val="22"/>
        </w:rPr>
        <w:t>or</w:t>
      </w:r>
      <w:r w:rsidRPr="005327D3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o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mpa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 xml:space="preserve">y </w:t>
      </w:r>
      <w:r w:rsidRPr="005327D3">
        <w:rPr>
          <w:rFonts w:asciiTheme="minorHAnsi" w:hAnsiTheme="minorHAnsi" w:cstheme="minorHAnsi"/>
          <w:sz w:val="22"/>
          <w:szCs w:val="22"/>
        </w:rPr>
        <w:t>W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327D3">
        <w:rPr>
          <w:rFonts w:asciiTheme="minorHAnsi" w:hAnsiTheme="minorHAnsi" w:cstheme="minorHAnsi"/>
          <w:sz w:val="22"/>
          <w:szCs w:val="22"/>
        </w:rPr>
        <w:t>b</w:t>
      </w:r>
      <w:r w:rsidRPr="005327D3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327D3">
        <w:rPr>
          <w:rFonts w:asciiTheme="minorHAnsi" w:hAnsiTheme="minorHAnsi" w:cstheme="minorHAnsi"/>
          <w:sz w:val="22"/>
          <w:szCs w:val="22"/>
        </w:rPr>
        <w:t>e,</w:t>
      </w:r>
      <w:r w:rsidRPr="005327D3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p</w:t>
      </w:r>
      <w:r w:rsidRPr="005327D3">
        <w:rPr>
          <w:rFonts w:asciiTheme="minorHAnsi" w:hAnsiTheme="minorHAnsi" w:cstheme="minorHAnsi"/>
          <w:spacing w:val="-1"/>
          <w:w w:val="114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1"/>
          <w:w w:val="114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nt</w:t>
      </w:r>
      <w:r w:rsidRPr="005327D3">
        <w:rPr>
          <w:rFonts w:asciiTheme="minorHAnsi" w:hAnsiTheme="minorHAnsi" w:cstheme="minorHAnsi"/>
          <w:spacing w:val="1"/>
          <w:w w:val="114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2"/>
          <w:w w:val="114"/>
          <w:sz w:val="22"/>
          <w:szCs w:val="22"/>
        </w:rPr>
        <w:t>d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ve</w:t>
      </w:r>
      <w:r w:rsidRPr="005327D3">
        <w:rPr>
          <w:rFonts w:asciiTheme="minorHAnsi" w:hAnsiTheme="minorHAnsi" w:cstheme="minorHAnsi"/>
          <w:spacing w:val="-2"/>
          <w:w w:val="114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1"/>
          <w:w w:val="114"/>
          <w:sz w:val="22"/>
          <w:szCs w:val="22"/>
        </w:rPr>
        <w:t>ti</w:t>
      </w:r>
      <w:r w:rsidRPr="005327D3">
        <w:rPr>
          <w:rFonts w:asciiTheme="minorHAnsi" w:hAnsiTheme="minorHAnsi" w:cstheme="minorHAnsi"/>
          <w:spacing w:val="-1"/>
          <w:w w:val="114"/>
          <w:sz w:val="22"/>
          <w:szCs w:val="22"/>
        </w:rPr>
        <w:t>s</w:t>
      </w:r>
      <w:r w:rsidRPr="005327D3">
        <w:rPr>
          <w:rFonts w:asciiTheme="minorHAnsi" w:hAnsiTheme="minorHAnsi" w:cstheme="minorHAnsi"/>
          <w:spacing w:val="-3"/>
          <w:w w:val="114"/>
          <w:sz w:val="22"/>
          <w:szCs w:val="22"/>
        </w:rPr>
        <w:t>e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me</w:t>
      </w:r>
      <w:r w:rsidRPr="005327D3">
        <w:rPr>
          <w:rFonts w:asciiTheme="minorHAnsi" w:hAnsiTheme="minorHAnsi" w:cstheme="minorHAnsi"/>
          <w:spacing w:val="-1"/>
          <w:w w:val="114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1"/>
          <w:w w:val="114"/>
          <w:sz w:val="22"/>
          <w:szCs w:val="22"/>
        </w:rPr>
        <w:t>ts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,</w:t>
      </w:r>
      <w:r w:rsidRPr="005327D3">
        <w:rPr>
          <w:rFonts w:asciiTheme="minorHAnsi" w:hAnsiTheme="minorHAnsi" w:cstheme="minorHAnsi"/>
          <w:spacing w:val="-27"/>
          <w:w w:val="114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327D3">
        <w:rPr>
          <w:rFonts w:asciiTheme="minorHAnsi" w:hAnsiTheme="minorHAnsi" w:cstheme="minorHAnsi"/>
          <w:sz w:val="22"/>
          <w:szCs w:val="22"/>
        </w:rPr>
        <w:t>d</w:t>
      </w:r>
      <w:r w:rsidRPr="005327D3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co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r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po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ra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327D3">
        <w:rPr>
          <w:rFonts w:asciiTheme="minorHAnsi" w:hAnsiTheme="minorHAnsi" w:cstheme="minorHAnsi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327D3">
        <w:rPr>
          <w:rFonts w:asciiTheme="minorHAnsi" w:hAnsiTheme="minorHAnsi" w:cstheme="minorHAnsi"/>
          <w:sz w:val="22"/>
          <w:szCs w:val="22"/>
        </w:rPr>
        <w:t>es</w:t>
      </w:r>
      <w:r w:rsidRPr="005327D3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05"/>
          <w:sz w:val="22"/>
          <w:szCs w:val="22"/>
        </w:rPr>
        <w:t>co</w:t>
      </w:r>
      <w:r w:rsidRPr="005327D3">
        <w:rPr>
          <w:rFonts w:asciiTheme="minorHAnsi" w:hAnsiTheme="minorHAnsi" w:cstheme="minorHAnsi"/>
          <w:spacing w:val="-2"/>
          <w:w w:val="105"/>
          <w:sz w:val="22"/>
          <w:szCs w:val="22"/>
        </w:rPr>
        <w:t>l</w:t>
      </w:r>
      <w:r w:rsidRPr="005327D3">
        <w:rPr>
          <w:rFonts w:asciiTheme="minorHAnsi" w:hAnsiTheme="minorHAnsi" w:cstheme="minorHAnsi"/>
          <w:spacing w:val="1"/>
          <w:w w:val="105"/>
          <w:sz w:val="22"/>
          <w:szCs w:val="22"/>
        </w:rPr>
        <w:t>l</w:t>
      </w:r>
      <w:r w:rsidRPr="005327D3">
        <w:rPr>
          <w:rFonts w:asciiTheme="minorHAnsi" w:hAnsiTheme="minorHAnsi" w:cstheme="minorHAnsi"/>
          <w:spacing w:val="-2"/>
          <w:w w:val="113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w w:val="118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er</w:t>
      </w:r>
      <w:r w:rsidRPr="005327D3">
        <w:rPr>
          <w:rFonts w:asciiTheme="minorHAnsi" w:hAnsiTheme="minorHAnsi" w:cstheme="minorHAnsi"/>
          <w:spacing w:val="-2"/>
          <w:w w:val="113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w w:val="105"/>
          <w:sz w:val="22"/>
          <w:szCs w:val="22"/>
        </w:rPr>
        <w:t>l</w:t>
      </w:r>
      <w:r w:rsidRPr="005327D3">
        <w:rPr>
          <w:rFonts w:asciiTheme="minorHAnsi" w:hAnsiTheme="minorHAnsi" w:cstheme="minorHAnsi"/>
          <w:sz w:val="22"/>
          <w:szCs w:val="22"/>
        </w:rPr>
        <w:t>.</w:t>
      </w:r>
    </w:p>
    <w:p w14:paraId="3F1CD035" w14:textId="77777777" w:rsidR="00797613" w:rsidRPr="005327D3" w:rsidRDefault="00797613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4F6C4D3B" w14:textId="77777777" w:rsidR="00797613" w:rsidRPr="005327D3" w:rsidRDefault="005327D3">
      <w:pPr>
        <w:ind w:left="108" w:right="7304"/>
        <w:jc w:val="both"/>
        <w:rPr>
          <w:rFonts w:asciiTheme="minorHAnsi" w:hAnsiTheme="minorHAnsi" w:cstheme="minorHAnsi"/>
          <w:sz w:val="22"/>
          <w:szCs w:val="22"/>
        </w:rPr>
      </w:pPr>
      <w:r w:rsidRPr="005327D3">
        <w:rPr>
          <w:rFonts w:asciiTheme="minorHAnsi" w:hAnsiTheme="minorHAnsi" w:cstheme="minorHAnsi"/>
          <w:b/>
          <w:spacing w:val="-1"/>
          <w:w w:val="109"/>
          <w:sz w:val="22"/>
          <w:szCs w:val="22"/>
          <w:u w:color="000000"/>
        </w:rPr>
        <w:t>A</w:t>
      </w:r>
      <w:r w:rsidRPr="005327D3">
        <w:rPr>
          <w:rFonts w:asciiTheme="minorHAnsi" w:hAnsiTheme="minorHAnsi" w:cstheme="minorHAnsi"/>
          <w:b/>
          <w:w w:val="109"/>
          <w:sz w:val="22"/>
          <w:szCs w:val="22"/>
          <w:u w:color="000000"/>
        </w:rPr>
        <w:t>d</w:t>
      </w:r>
      <w:r w:rsidRPr="005327D3">
        <w:rPr>
          <w:rFonts w:asciiTheme="minorHAnsi" w:hAnsiTheme="minorHAnsi" w:cstheme="minorHAnsi"/>
          <w:b/>
          <w:spacing w:val="1"/>
          <w:w w:val="109"/>
          <w:sz w:val="22"/>
          <w:szCs w:val="22"/>
          <w:u w:color="000000"/>
        </w:rPr>
        <w:t>d</w:t>
      </w:r>
      <w:r w:rsidRPr="005327D3">
        <w:rPr>
          <w:rFonts w:asciiTheme="minorHAnsi" w:hAnsiTheme="minorHAnsi" w:cstheme="minorHAnsi"/>
          <w:b/>
          <w:spacing w:val="-1"/>
          <w:w w:val="109"/>
          <w:sz w:val="22"/>
          <w:szCs w:val="22"/>
          <w:u w:color="000000"/>
        </w:rPr>
        <w:t>iti</w:t>
      </w:r>
      <w:r w:rsidRPr="005327D3">
        <w:rPr>
          <w:rFonts w:asciiTheme="minorHAnsi" w:hAnsiTheme="minorHAnsi" w:cstheme="minorHAnsi"/>
          <w:b/>
          <w:w w:val="109"/>
          <w:sz w:val="22"/>
          <w:szCs w:val="22"/>
          <w:u w:color="000000"/>
        </w:rPr>
        <w:t>o</w:t>
      </w:r>
      <w:r w:rsidRPr="005327D3">
        <w:rPr>
          <w:rFonts w:asciiTheme="minorHAnsi" w:hAnsiTheme="minorHAnsi" w:cstheme="minorHAnsi"/>
          <w:b/>
          <w:spacing w:val="-2"/>
          <w:w w:val="109"/>
          <w:sz w:val="22"/>
          <w:szCs w:val="22"/>
          <w:u w:color="000000"/>
        </w:rPr>
        <w:t>n</w:t>
      </w:r>
      <w:r w:rsidRPr="005327D3">
        <w:rPr>
          <w:rFonts w:asciiTheme="minorHAnsi" w:hAnsiTheme="minorHAnsi" w:cstheme="minorHAnsi"/>
          <w:b/>
          <w:w w:val="109"/>
          <w:sz w:val="22"/>
          <w:szCs w:val="22"/>
          <w:u w:color="000000"/>
        </w:rPr>
        <w:t>al</w:t>
      </w:r>
      <w:r w:rsidRPr="005327D3">
        <w:rPr>
          <w:rFonts w:asciiTheme="minorHAnsi" w:hAnsiTheme="minorHAnsi" w:cstheme="minorHAnsi"/>
          <w:b/>
          <w:spacing w:val="1"/>
          <w:w w:val="109"/>
          <w:sz w:val="22"/>
          <w:szCs w:val="22"/>
          <w:u w:color="000000"/>
        </w:rPr>
        <w:t xml:space="preserve"> </w:t>
      </w:r>
      <w:r w:rsidRPr="005327D3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R</w:t>
      </w:r>
      <w:r w:rsidRPr="005327D3">
        <w:rPr>
          <w:rFonts w:asciiTheme="minorHAnsi" w:hAnsiTheme="minorHAnsi" w:cstheme="minorHAnsi"/>
          <w:b/>
          <w:sz w:val="22"/>
          <w:szCs w:val="22"/>
          <w:u w:color="000000"/>
        </w:rPr>
        <w:t>e</w:t>
      </w:r>
      <w:r w:rsidRPr="005327D3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l</w:t>
      </w:r>
      <w:r w:rsidRPr="005327D3">
        <w:rPr>
          <w:rFonts w:asciiTheme="minorHAnsi" w:hAnsiTheme="minorHAnsi" w:cstheme="minorHAnsi"/>
          <w:b/>
          <w:sz w:val="22"/>
          <w:szCs w:val="22"/>
          <w:u w:color="000000"/>
        </w:rPr>
        <w:t>a</w:t>
      </w:r>
      <w:r w:rsidRPr="005327D3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t</w:t>
      </w:r>
      <w:r w:rsidRPr="005327D3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e</w:t>
      </w:r>
      <w:r w:rsidRPr="005327D3">
        <w:rPr>
          <w:rFonts w:asciiTheme="minorHAnsi" w:hAnsiTheme="minorHAnsi" w:cstheme="minorHAnsi"/>
          <w:b/>
          <w:sz w:val="22"/>
          <w:szCs w:val="22"/>
          <w:u w:color="000000"/>
        </w:rPr>
        <w:t>d</w:t>
      </w:r>
      <w:r w:rsidRPr="005327D3">
        <w:rPr>
          <w:rFonts w:asciiTheme="minorHAnsi" w:hAnsiTheme="minorHAnsi" w:cstheme="minorHAnsi"/>
          <w:b/>
          <w:spacing w:val="48"/>
          <w:sz w:val="22"/>
          <w:szCs w:val="22"/>
          <w:u w:color="000000"/>
        </w:rPr>
        <w:t xml:space="preserve"> </w:t>
      </w:r>
      <w:r w:rsidRPr="005327D3">
        <w:rPr>
          <w:rFonts w:asciiTheme="minorHAnsi" w:hAnsiTheme="minorHAnsi" w:cstheme="minorHAnsi"/>
          <w:b/>
          <w:spacing w:val="1"/>
          <w:w w:val="92"/>
          <w:sz w:val="22"/>
          <w:szCs w:val="22"/>
          <w:u w:color="000000"/>
        </w:rPr>
        <w:t>E</w:t>
      </w:r>
      <w:r w:rsidRPr="005327D3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x</w:t>
      </w:r>
      <w:r w:rsidRPr="005327D3">
        <w:rPr>
          <w:rFonts w:asciiTheme="minorHAnsi" w:hAnsiTheme="minorHAnsi" w:cstheme="minorHAnsi"/>
          <w:b/>
          <w:w w:val="104"/>
          <w:sz w:val="22"/>
          <w:szCs w:val="22"/>
          <w:u w:color="000000"/>
        </w:rPr>
        <w:t>pe</w:t>
      </w:r>
      <w:r w:rsidRPr="005327D3">
        <w:rPr>
          <w:rFonts w:asciiTheme="minorHAnsi" w:hAnsiTheme="minorHAnsi" w:cstheme="minorHAnsi"/>
          <w:b/>
          <w:spacing w:val="-2"/>
          <w:w w:val="104"/>
          <w:sz w:val="22"/>
          <w:szCs w:val="22"/>
          <w:u w:color="000000"/>
        </w:rPr>
        <w:t>r</w:t>
      </w:r>
      <w:r w:rsidRPr="005327D3">
        <w:rPr>
          <w:rFonts w:asciiTheme="minorHAnsi" w:hAnsiTheme="minorHAnsi" w:cstheme="minorHAnsi"/>
          <w:b/>
          <w:spacing w:val="-1"/>
          <w:w w:val="120"/>
          <w:sz w:val="22"/>
          <w:szCs w:val="22"/>
          <w:u w:color="000000"/>
        </w:rPr>
        <w:t>i</w:t>
      </w:r>
      <w:r w:rsidRPr="005327D3">
        <w:rPr>
          <w:rFonts w:asciiTheme="minorHAnsi" w:hAnsiTheme="minorHAnsi" w:cstheme="minorHAnsi"/>
          <w:b/>
          <w:w w:val="109"/>
          <w:sz w:val="22"/>
          <w:szCs w:val="22"/>
          <w:u w:color="000000"/>
        </w:rPr>
        <w:t>enc</w:t>
      </w:r>
      <w:r w:rsidRPr="005327D3">
        <w:rPr>
          <w:rFonts w:asciiTheme="minorHAnsi" w:hAnsiTheme="minorHAnsi" w:cstheme="minorHAnsi"/>
          <w:b/>
          <w:spacing w:val="1"/>
          <w:w w:val="109"/>
          <w:sz w:val="22"/>
          <w:szCs w:val="22"/>
          <w:u w:color="000000"/>
        </w:rPr>
        <w:t>e</w:t>
      </w:r>
      <w:r w:rsidRPr="005327D3">
        <w:rPr>
          <w:rFonts w:asciiTheme="minorHAnsi" w:hAnsiTheme="minorHAnsi" w:cstheme="minorHAnsi"/>
          <w:b/>
          <w:w w:val="75"/>
          <w:sz w:val="22"/>
          <w:szCs w:val="22"/>
        </w:rPr>
        <w:t>:</w:t>
      </w:r>
    </w:p>
    <w:p w14:paraId="08DBB152" w14:textId="77777777" w:rsidR="00797613" w:rsidRPr="005327D3" w:rsidRDefault="00797613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6F2E44F1" w14:textId="77777777" w:rsidR="00797613" w:rsidRPr="005327D3" w:rsidRDefault="005327D3">
      <w:pPr>
        <w:ind w:left="108" w:right="2945"/>
        <w:jc w:val="both"/>
        <w:rPr>
          <w:rFonts w:asciiTheme="minorHAnsi" w:hAnsiTheme="minorHAnsi" w:cstheme="minorHAnsi"/>
          <w:sz w:val="22"/>
          <w:szCs w:val="22"/>
        </w:rPr>
      </w:pPr>
      <w:r w:rsidRPr="005327D3">
        <w:rPr>
          <w:rFonts w:asciiTheme="minorHAnsi" w:hAnsiTheme="minorHAnsi" w:cstheme="minorHAnsi"/>
          <w:b/>
          <w:i/>
          <w:w w:val="108"/>
          <w:sz w:val="22"/>
          <w:szCs w:val="22"/>
        </w:rPr>
        <w:t>Marke</w:t>
      </w:r>
      <w:r w:rsidRPr="005327D3">
        <w:rPr>
          <w:rFonts w:asciiTheme="minorHAnsi" w:hAnsiTheme="minorHAnsi" w:cstheme="minorHAnsi"/>
          <w:b/>
          <w:i/>
          <w:spacing w:val="-1"/>
          <w:w w:val="108"/>
          <w:sz w:val="22"/>
          <w:szCs w:val="22"/>
        </w:rPr>
        <w:t>ti</w:t>
      </w:r>
      <w:r w:rsidRPr="005327D3">
        <w:rPr>
          <w:rFonts w:asciiTheme="minorHAnsi" w:hAnsiTheme="minorHAnsi" w:cstheme="minorHAnsi"/>
          <w:b/>
          <w:i/>
          <w:spacing w:val="-2"/>
          <w:w w:val="108"/>
          <w:sz w:val="22"/>
          <w:szCs w:val="22"/>
        </w:rPr>
        <w:t>n</w:t>
      </w:r>
      <w:r w:rsidRPr="005327D3">
        <w:rPr>
          <w:rFonts w:asciiTheme="minorHAnsi" w:hAnsiTheme="minorHAnsi" w:cstheme="minorHAnsi"/>
          <w:b/>
          <w:i/>
          <w:w w:val="108"/>
          <w:sz w:val="22"/>
          <w:szCs w:val="22"/>
        </w:rPr>
        <w:t>g</w:t>
      </w:r>
      <w:r w:rsidRPr="005327D3">
        <w:rPr>
          <w:rFonts w:asciiTheme="minorHAnsi" w:hAnsiTheme="minorHAnsi" w:cstheme="minorHAnsi"/>
          <w:b/>
          <w:i/>
          <w:spacing w:val="-8"/>
          <w:w w:val="10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i/>
          <w:spacing w:val="-1"/>
          <w:w w:val="108"/>
          <w:sz w:val="22"/>
          <w:szCs w:val="22"/>
        </w:rPr>
        <w:t>C</w:t>
      </w:r>
      <w:r w:rsidRPr="005327D3">
        <w:rPr>
          <w:rFonts w:asciiTheme="minorHAnsi" w:hAnsiTheme="minorHAnsi" w:cstheme="minorHAnsi"/>
          <w:b/>
          <w:i/>
          <w:w w:val="108"/>
          <w:sz w:val="22"/>
          <w:szCs w:val="22"/>
        </w:rPr>
        <w:t>oo</w:t>
      </w:r>
      <w:r w:rsidRPr="005327D3">
        <w:rPr>
          <w:rFonts w:asciiTheme="minorHAnsi" w:hAnsiTheme="minorHAnsi" w:cstheme="minorHAnsi"/>
          <w:b/>
          <w:i/>
          <w:spacing w:val="-3"/>
          <w:w w:val="108"/>
          <w:sz w:val="22"/>
          <w:szCs w:val="22"/>
        </w:rPr>
        <w:t>r</w:t>
      </w:r>
      <w:r w:rsidRPr="005327D3">
        <w:rPr>
          <w:rFonts w:asciiTheme="minorHAnsi" w:hAnsiTheme="minorHAnsi" w:cstheme="minorHAnsi"/>
          <w:b/>
          <w:i/>
          <w:w w:val="108"/>
          <w:sz w:val="22"/>
          <w:szCs w:val="22"/>
        </w:rPr>
        <w:t>dina</w:t>
      </w:r>
      <w:r w:rsidRPr="005327D3">
        <w:rPr>
          <w:rFonts w:asciiTheme="minorHAnsi" w:hAnsiTheme="minorHAnsi" w:cstheme="minorHAnsi"/>
          <w:b/>
          <w:i/>
          <w:spacing w:val="-1"/>
          <w:w w:val="108"/>
          <w:sz w:val="22"/>
          <w:szCs w:val="22"/>
        </w:rPr>
        <w:t>t</w:t>
      </w:r>
      <w:r w:rsidRPr="005327D3">
        <w:rPr>
          <w:rFonts w:asciiTheme="minorHAnsi" w:hAnsiTheme="minorHAnsi" w:cstheme="minorHAnsi"/>
          <w:b/>
          <w:i/>
          <w:w w:val="108"/>
          <w:sz w:val="22"/>
          <w:szCs w:val="22"/>
        </w:rPr>
        <w:t>o</w:t>
      </w:r>
      <w:r w:rsidRPr="005327D3">
        <w:rPr>
          <w:rFonts w:asciiTheme="minorHAnsi" w:hAnsiTheme="minorHAnsi" w:cstheme="minorHAnsi"/>
          <w:b/>
          <w:i/>
          <w:spacing w:val="-2"/>
          <w:w w:val="108"/>
          <w:sz w:val="22"/>
          <w:szCs w:val="22"/>
        </w:rPr>
        <w:t>r</w:t>
      </w:r>
      <w:r w:rsidRPr="005327D3">
        <w:rPr>
          <w:rFonts w:asciiTheme="minorHAnsi" w:hAnsiTheme="minorHAnsi" w:cstheme="minorHAnsi"/>
          <w:b/>
          <w:w w:val="108"/>
          <w:sz w:val="22"/>
          <w:szCs w:val="22"/>
        </w:rPr>
        <w:t>,</w:t>
      </w:r>
      <w:r w:rsidRPr="005327D3">
        <w:rPr>
          <w:rFonts w:asciiTheme="minorHAnsi" w:hAnsiTheme="minorHAnsi" w:cstheme="minorHAnsi"/>
          <w:b/>
          <w:spacing w:val="4"/>
          <w:w w:val="10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spacing w:val="-1"/>
          <w:w w:val="108"/>
          <w:sz w:val="22"/>
          <w:szCs w:val="22"/>
        </w:rPr>
        <w:t>C</w:t>
      </w:r>
      <w:r w:rsidRPr="005327D3">
        <w:rPr>
          <w:rFonts w:asciiTheme="minorHAnsi" w:hAnsiTheme="minorHAnsi" w:cstheme="minorHAnsi"/>
          <w:b/>
          <w:w w:val="108"/>
          <w:sz w:val="22"/>
          <w:szCs w:val="22"/>
        </w:rPr>
        <w:t>onf</w:t>
      </w:r>
      <w:r w:rsidRPr="005327D3">
        <w:rPr>
          <w:rFonts w:asciiTheme="minorHAnsi" w:hAnsiTheme="minorHAnsi" w:cstheme="minorHAnsi"/>
          <w:b/>
          <w:spacing w:val="-1"/>
          <w:w w:val="108"/>
          <w:sz w:val="22"/>
          <w:szCs w:val="22"/>
        </w:rPr>
        <w:t>i</w:t>
      </w:r>
      <w:r w:rsidRPr="005327D3">
        <w:rPr>
          <w:rFonts w:asciiTheme="minorHAnsi" w:hAnsiTheme="minorHAnsi" w:cstheme="minorHAnsi"/>
          <w:b/>
          <w:w w:val="108"/>
          <w:sz w:val="22"/>
          <w:szCs w:val="22"/>
        </w:rPr>
        <w:t>d</w:t>
      </w:r>
      <w:r w:rsidRPr="005327D3">
        <w:rPr>
          <w:rFonts w:asciiTheme="minorHAnsi" w:hAnsiTheme="minorHAnsi" w:cstheme="minorHAnsi"/>
          <w:b/>
          <w:spacing w:val="-2"/>
          <w:w w:val="108"/>
          <w:sz w:val="22"/>
          <w:szCs w:val="22"/>
        </w:rPr>
        <w:t>e</w:t>
      </w:r>
      <w:r w:rsidRPr="005327D3">
        <w:rPr>
          <w:rFonts w:asciiTheme="minorHAnsi" w:hAnsiTheme="minorHAnsi" w:cstheme="minorHAnsi"/>
          <w:b/>
          <w:w w:val="108"/>
          <w:sz w:val="22"/>
          <w:szCs w:val="22"/>
        </w:rPr>
        <w:t>nt</w:t>
      </w:r>
      <w:r w:rsidRPr="005327D3">
        <w:rPr>
          <w:rFonts w:asciiTheme="minorHAnsi" w:hAnsiTheme="minorHAnsi" w:cstheme="minorHAnsi"/>
          <w:b/>
          <w:spacing w:val="-1"/>
          <w:w w:val="108"/>
          <w:sz w:val="22"/>
          <w:szCs w:val="22"/>
        </w:rPr>
        <w:t>i</w:t>
      </w:r>
      <w:r w:rsidRPr="005327D3">
        <w:rPr>
          <w:rFonts w:asciiTheme="minorHAnsi" w:hAnsiTheme="minorHAnsi" w:cstheme="minorHAnsi"/>
          <w:b/>
          <w:w w:val="108"/>
          <w:sz w:val="22"/>
          <w:szCs w:val="22"/>
        </w:rPr>
        <w:t>al</w:t>
      </w:r>
      <w:r w:rsidRPr="005327D3">
        <w:rPr>
          <w:rFonts w:asciiTheme="minorHAnsi" w:hAnsiTheme="minorHAnsi" w:cstheme="minorHAnsi"/>
          <w:b/>
          <w:spacing w:val="11"/>
          <w:w w:val="10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5327D3">
        <w:rPr>
          <w:rFonts w:asciiTheme="minorHAnsi" w:hAnsiTheme="minorHAnsi" w:cstheme="minorHAnsi"/>
          <w:b/>
          <w:sz w:val="22"/>
          <w:szCs w:val="22"/>
        </w:rPr>
        <w:t>o</w:t>
      </w:r>
      <w:r w:rsidRPr="005327D3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327D3">
        <w:rPr>
          <w:rFonts w:asciiTheme="minorHAnsi" w:hAnsiTheme="minorHAnsi" w:cstheme="minorHAnsi"/>
          <w:b/>
          <w:sz w:val="22"/>
          <w:szCs w:val="22"/>
        </w:rPr>
        <w:t>p</w:t>
      </w:r>
      <w:r w:rsidRPr="005327D3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327D3">
        <w:rPr>
          <w:rFonts w:asciiTheme="minorHAnsi" w:hAnsiTheme="minorHAnsi" w:cstheme="minorHAnsi"/>
          <w:b/>
          <w:sz w:val="22"/>
          <w:szCs w:val="22"/>
        </w:rPr>
        <w:t>n</w:t>
      </w:r>
      <w:r w:rsidRPr="005327D3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5327D3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5327D3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5327D3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5327D3">
        <w:rPr>
          <w:rFonts w:asciiTheme="minorHAnsi" w:hAnsiTheme="minorHAnsi" w:cstheme="minorHAnsi"/>
          <w:b/>
          <w:sz w:val="22"/>
          <w:szCs w:val="22"/>
        </w:rPr>
        <w:t>c.</w:t>
      </w:r>
      <w:r w:rsidRPr="005327D3">
        <w:rPr>
          <w:rFonts w:asciiTheme="minorHAnsi" w:hAnsiTheme="minorHAnsi" w:cstheme="minorHAnsi"/>
          <w:sz w:val="22"/>
          <w:szCs w:val="22"/>
        </w:rPr>
        <w:t>,</w:t>
      </w:r>
      <w:r w:rsidRPr="005327D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l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ant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>a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,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G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327D3">
        <w:rPr>
          <w:rFonts w:asciiTheme="minorHAnsi" w:hAnsiTheme="minorHAnsi" w:cstheme="minorHAnsi"/>
          <w:sz w:val="22"/>
          <w:szCs w:val="22"/>
        </w:rPr>
        <w:t>,</w:t>
      </w:r>
      <w:r w:rsidRPr="005327D3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5327D3">
        <w:rPr>
          <w:rFonts w:asciiTheme="minorHAnsi" w:hAnsiTheme="minorHAnsi" w:cstheme="minorHAnsi"/>
          <w:sz w:val="22"/>
          <w:szCs w:val="22"/>
        </w:rPr>
        <w:t>998 –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19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5327D3">
        <w:rPr>
          <w:rFonts w:asciiTheme="minorHAnsi" w:hAnsiTheme="minorHAnsi" w:cstheme="minorHAnsi"/>
          <w:sz w:val="22"/>
          <w:szCs w:val="22"/>
        </w:rPr>
        <w:t>9</w:t>
      </w:r>
    </w:p>
    <w:p w14:paraId="5D17CD8E" w14:textId="77777777" w:rsidR="00797613" w:rsidRPr="005327D3" w:rsidRDefault="005327D3">
      <w:pPr>
        <w:spacing w:before="17"/>
        <w:ind w:left="221"/>
        <w:rPr>
          <w:rFonts w:asciiTheme="minorHAnsi" w:hAnsiTheme="minorHAnsi" w:cstheme="minorHAnsi"/>
          <w:sz w:val="22"/>
          <w:szCs w:val="22"/>
        </w:rPr>
      </w:pPr>
      <w:r w:rsidRPr="005327D3">
        <w:rPr>
          <w:rFonts w:ascii="Segoe UI Emoji" w:hAnsi="Segoe UI Emoji" w:cs="Segoe UI Emoji"/>
          <w:sz w:val="22"/>
          <w:szCs w:val="22"/>
        </w:rPr>
        <w:t>♦</w:t>
      </w:r>
      <w:r w:rsidRPr="005327D3">
        <w:rPr>
          <w:rFonts w:asciiTheme="minorHAnsi" w:hAnsiTheme="minorHAnsi" w:cstheme="minorHAnsi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Ex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e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cut</w:t>
      </w:r>
      <w:r w:rsidRPr="005327D3">
        <w:rPr>
          <w:rFonts w:asciiTheme="minorHAnsi" w:hAnsiTheme="minorHAnsi" w:cstheme="minorHAnsi"/>
          <w:spacing w:val="-2"/>
          <w:w w:val="110"/>
          <w:sz w:val="22"/>
          <w:szCs w:val="22"/>
        </w:rPr>
        <w:t>e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d</w:t>
      </w:r>
      <w:r w:rsidRPr="005327D3">
        <w:rPr>
          <w:rFonts w:asciiTheme="minorHAnsi" w:hAnsiTheme="minorHAnsi" w:cstheme="minorHAnsi"/>
          <w:spacing w:val="-7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d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327D3">
        <w:rPr>
          <w:rFonts w:asciiTheme="minorHAnsi" w:hAnsiTheme="minorHAnsi" w:cstheme="minorHAnsi"/>
          <w:sz w:val="22"/>
          <w:szCs w:val="22"/>
        </w:rPr>
        <w:t xml:space="preserve">rect </w:t>
      </w:r>
      <w:r w:rsidRPr="005327D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m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a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k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ti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g ope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r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-1"/>
          <w:w w:val="112"/>
          <w:sz w:val="22"/>
          <w:szCs w:val="22"/>
        </w:rPr>
        <w:t>ns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,</w:t>
      </w:r>
      <w:r w:rsidRPr="005327D3">
        <w:rPr>
          <w:rFonts w:asciiTheme="minorHAnsi" w:hAnsiTheme="minorHAnsi" w:cstheme="minorHAnsi"/>
          <w:spacing w:val="-6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-1"/>
          <w:w w:val="112"/>
          <w:sz w:val="22"/>
          <w:szCs w:val="22"/>
        </w:rPr>
        <w:t>c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l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u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>d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ng</w:t>
      </w:r>
      <w:r w:rsidRPr="005327D3">
        <w:rPr>
          <w:rFonts w:asciiTheme="minorHAnsi" w:hAnsiTheme="minorHAnsi" w:cstheme="minorHAnsi"/>
          <w:spacing w:val="-2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m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o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ni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o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g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of</w:t>
      </w:r>
      <w:r w:rsidRPr="005327D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4"/>
          <w:w w:val="111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-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h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o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u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s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w w:val="118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08"/>
          <w:sz w:val="22"/>
          <w:szCs w:val="22"/>
        </w:rPr>
        <w:t>el</w:t>
      </w:r>
      <w:r w:rsidRPr="005327D3">
        <w:rPr>
          <w:rFonts w:asciiTheme="minorHAnsi" w:hAnsiTheme="minorHAnsi" w:cstheme="minorHAnsi"/>
          <w:spacing w:val="-2"/>
          <w:w w:val="108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2"/>
          <w:w w:val="114"/>
          <w:sz w:val="22"/>
          <w:szCs w:val="22"/>
        </w:rPr>
        <w:t>m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ar</w:t>
      </w:r>
      <w:r w:rsidRPr="005327D3">
        <w:rPr>
          <w:rFonts w:asciiTheme="minorHAnsi" w:hAnsiTheme="minorHAnsi" w:cstheme="minorHAnsi"/>
          <w:spacing w:val="1"/>
          <w:w w:val="114"/>
          <w:sz w:val="22"/>
          <w:szCs w:val="22"/>
        </w:rPr>
        <w:t>k</w:t>
      </w:r>
      <w:r w:rsidRPr="005327D3">
        <w:rPr>
          <w:rFonts w:asciiTheme="minorHAnsi" w:hAnsiTheme="minorHAnsi" w:cstheme="minorHAnsi"/>
          <w:spacing w:val="-3"/>
          <w:w w:val="108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1"/>
          <w:w w:val="118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ers</w:t>
      </w:r>
      <w:r w:rsidRPr="005327D3">
        <w:rPr>
          <w:rFonts w:asciiTheme="minorHAnsi" w:hAnsiTheme="minorHAnsi" w:cstheme="minorHAnsi"/>
          <w:sz w:val="22"/>
          <w:szCs w:val="22"/>
        </w:rPr>
        <w:t>.</w:t>
      </w:r>
    </w:p>
    <w:p w14:paraId="7535B219" w14:textId="77777777" w:rsidR="00797613" w:rsidRPr="005327D3" w:rsidRDefault="00797613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27FE7068" w14:textId="77777777" w:rsidR="00797613" w:rsidRPr="005327D3" w:rsidRDefault="005327D3">
      <w:pPr>
        <w:ind w:left="108" w:right="3195"/>
        <w:jc w:val="both"/>
        <w:rPr>
          <w:rFonts w:asciiTheme="minorHAnsi" w:hAnsiTheme="minorHAnsi" w:cstheme="minorHAnsi"/>
          <w:sz w:val="22"/>
          <w:szCs w:val="22"/>
        </w:rPr>
      </w:pPr>
      <w:r w:rsidRPr="005327D3">
        <w:rPr>
          <w:rFonts w:asciiTheme="minorHAnsi" w:hAnsiTheme="minorHAnsi" w:cstheme="minorHAnsi"/>
          <w:b/>
          <w:i/>
          <w:sz w:val="22"/>
          <w:szCs w:val="22"/>
        </w:rPr>
        <w:t>Sales</w:t>
      </w:r>
      <w:r w:rsidRPr="005327D3">
        <w:rPr>
          <w:rFonts w:asciiTheme="minorHAnsi" w:hAnsiTheme="minorHAnsi" w:cstheme="minorHAnsi"/>
          <w:b/>
          <w:i/>
          <w:spacing w:val="3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i/>
          <w:spacing w:val="1"/>
          <w:w w:val="109"/>
          <w:sz w:val="22"/>
          <w:szCs w:val="22"/>
        </w:rPr>
        <w:t>R</w:t>
      </w:r>
      <w:r w:rsidRPr="005327D3">
        <w:rPr>
          <w:rFonts w:asciiTheme="minorHAnsi" w:hAnsiTheme="minorHAnsi" w:cstheme="minorHAnsi"/>
          <w:b/>
          <w:i/>
          <w:w w:val="109"/>
          <w:sz w:val="22"/>
          <w:szCs w:val="22"/>
        </w:rPr>
        <w:t>epr</w:t>
      </w:r>
      <w:r w:rsidRPr="005327D3">
        <w:rPr>
          <w:rFonts w:asciiTheme="minorHAnsi" w:hAnsiTheme="minorHAnsi" w:cstheme="minorHAnsi"/>
          <w:b/>
          <w:i/>
          <w:spacing w:val="-3"/>
          <w:w w:val="109"/>
          <w:sz w:val="22"/>
          <w:szCs w:val="22"/>
        </w:rPr>
        <w:t>e</w:t>
      </w:r>
      <w:r w:rsidRPr="005327D3">
        <w:rPr>
          <w:rFonts w:asciiTheme="minorHAnsi" w:hAnsiTheme="minorHAnsi" w:cstheme="minorHAnsi"/>
          <w:b/>
          <w:i/>
          <w:w w:val="109"/>
          <w:sz w:val="22"/>
          <w:szCs w:val="22"/>
        </w:rPr>
        <w:t>sen</w:t>
      </w:r>
      <w:r w:rsidRPr="005327D3">
        <w:rPr>
          <w:rFonts w:asciiTheme="minorHAnsi" w:hAnsiTheme="minorHAnsi" w:cstheme="minorHAnsi"/>
          <w:b/>
          <w:i/>
          <w:spacing w:val="-1"/>
          <w:w w:val="109"/>
          <w:sz w:val="22"/>
          <w:szCs w:val="22"/>
        </w:rPr>
        <w:t>t</w:t>
      </w:r>
      <w:r w:rsidRPr="005327D3">
        <w:rPr>
          <w:rFonts w:asciiTheme="minorHAnsi" w:hAnsiTheme="minorHAnsi" w:cstheme="minorHAnsi"/>
          <w:b/>
          <w:i/>
          <w:w w:val="109"/>
          <w:sz w:val="22"/>
          <w:szCs w:val="22"/>
        </w:rPr>
        <w:t>at</w:t>
      </w:r>
      <w:r w:rsidRPr="005327D3">
        <w:rPr>
          <w:rFonts w:asciiTheme="minorHAnsi" w:hAnsiTheme="minorHAnsi" w:cstheme="minorHAnsi"/>
          <w:b/>
          <w:i/>
          <w:spacing w:val="-1"/>
          <w:w w:val="109"/>
          <w:sz w:val="22"/>
          <w:szCs w:val="22"/>
        </w:rPr>
        <w:t>i</w:t>
      </w:r>
      <w:r w:rsidRPr="005327D3">
        <w:rPr>
          <w:rFonts w:asciiTheme="minorHAnsi" w:hAnsiTheme="minorHAnsi" w:cstheme="minorHAnsi"/>
          <w:b/>
          <w:i/>
          <w:spacing w:val="-2"/>
          <w:w w:val="109"/>
          <w:sz w:val="22"/>
          <w:szCs w:val="22"/>
        </w:rPr>
        <w:t>v</w:t>
      </w:r>
      <w:r w:rsidRPr="005327D3">
        <w:rPr>
          <w:rFonts w:asciiTheme="minorHAnsi" w:hAnsiTheme="minorHAnsi" w:cstheme="minorHAnsi"/>
          <w:b/>
          <w:i/>
          <w:w w:val="109"/>
          <w:sz w:val="22"/>
          <w:szCs w:val="22"/>
        </w:rPr>
        <w:t>e</w:t>
      </w:r>
      <w:r w:rsidRPr="005327D3">
        <w:rPr>
          <w:rFonts w:asciiTheme="minorHAnsi" w:hAnsiTheme="minorHAnsi" w:cstheme="minorHAnsi"/>
          <w:b/>
          <w:w w:val="109"/>
          <w:sz w:val="22"/>
          <w:szCs w:val="22"/>
        </w:rPr>
        <w:t>,</w:t>
      </w:r>
      <w:r w:rsidRPr="005327D3">
        <w:rPr>
          <w:rFonts w:asciiTheme="minorHAnsi" w:hAnsiTheme="minorHAnsi" w:cstheme="minorHAnsi"/>
          <w:b/>
          <w:spacing w:val="4"/>
          <w:w w:val="109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spacing w:val="1"/>
          <w:w w:val="109"/>
          <w:sz w:val="22"/>
          <w:szCs w:val="22"/>
        </w:rPr>
        <w:t>C</w:t>
      </w:r>
      <w:r w:rsidRPr="005327D3">
        <w:rPr>
          <w:rFonts w:asciiTheme="minorHAnsi" w:hAnsiTheme="minorHAnsi" w:cstheme="minorHAnsi"/>
          <w:b/>
          <w:spacing w:val="-2"/>
          <w:w w:val="109"/>
          <w:sz w:val="22"/>
          <w:szCs w:val="22"/>
        </w:rPr>
        <w:t>on</w:t>
      </w:r>
      <w:r w:rsidRPr="005327D3">
        <w:rPr>
          <w:rFonts w:asciiTheme="minorHAnsi" w:hAnsiTheme="minorHAnsi" w:cstheme="minorHAnsi"/>
          <w:b/>
          <w:w w:val="109"/>
          <w:sz w:val="22"/>
          <w:szCs w:val="22"/>
        </w:rPr>
        <w:t>f</w:t>
      </w:r>
      <w:r w:rsidRPr="005327D3">
        <w:rPr>
          <w:rFonts w:asciiTheme="minorHAnsi" w:hAnsiTheme="minorHAnsi" w:cstheme="minorHAnsi"/>
          <w:b/>
          <w:spacing w:val="-1"/>
          <w:w w:val="109"/>
          <w:sz w:val="22"/>
          <w:szCs w:val="22"/>
        </w:rPr>
        <w:t>i</w:t>
      </w:r>
      <w:r w:rsidRPr="005327D3">
        <w:rPr>
          <w:rFonts w:asciiTheme="minorHAnsi" w:hAnsiTheme="minorHAnsi" w:cstheme="minorHAnsi"/>
          <w:b/>
          <w:w w:val="109"/>
          <w:sz w:val="22"/>
          <w:szCs w:val="22"/>
        </w:rPr>
        <w:t>de</w:t>
      </w:r>
      <w:r w:rsidRPr="005327D3">
        <w:rPr>
          <w:rFonts w:asciiTheme="minorHAnsi" w:hAnsiTheme="minorHAnsi" w:cstheme="minorHAnsi"/>
          <w:b/>
          <w:spacing w:val="1"/>
          <w:w w:val="109"/>
          <w:sz w:val="22"/>
          <w:szCs w:val="22"/>
        </w:rPr>
        <w:t>n</w:t>
      </w:r>
      <w:r w:rsidRPr="005327D3">
        <w:rPr>
          <w:rFonts w:asciiTheme="minorHAnsi" w:hAnsiTheme="minorHAnsi" w:cstheme="minorHAnsi"/>
          <w:b/>
          <w:spacing w:val="-1"/>
          <w:w w:val="109"/>
          <w:sz w:val="22"/>
          <w:szCs w:val="22"/>
        </w:rPr>
        <w:t>ti</w:t>
      </w:r>
      <w:r w:rsidRPr="005327D3">
        <w:rPr>
          <w:rFonts w:asciiTheme="minorHAnsi" w:hAnsiTheme="minorHAnsi" w:cstheme="minorHAnsi"/>
          <w:b/>
          <w:w w:val="109"/>
          <w:sz w:val="22"/>
          <w:szCs w:val="22"/>
        </w:rPr>
        <w:t>al</w:t>
      </w:r>
      <w:r w:rsidRPr="005327D3">
        <w:rPr>
          <w:rFonts w:asciiTheme="minorHAnsi" w:hAnsiTheme="minorHAnsi" w:cstheme="minorHAnsi"/>
          <w:b/>
          <w:spacing w:val="-1"/>
          <w:w w:val="109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5327D3">
        <w:rPr>
          <w:rFonts w:asciiTheme="minorHAnsi" w:hAnsiTheme="minorHAnsi" w:cstheme="minorHAnsi"/>
          <w:b/>
          <w:sz w:val="22"/>
          <w:szCs w:val="22"/>
        </w:rPr>
        <w:t>o</w:t>
      </w:r>
      <w:r w:rsidRPr="005327D3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327D3">
        <w:rPr>
          <w:rFonts w:asciiTheme="minorHAnsi" w:hAnsiTheme="minorHAnsi" w:cstheme="minorHAnsi"/>
          <w:b/>
          <w:sz w:val="22"/>
          <w:szCs w:val="22"/>
        </w:rPr>
        <w:t>p</w:t>
      </w:r>
      <w:r w:rsidRPr="005327D3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327D3">
        <w:rPr>
          <w:rFonts w:asciiTheme="minorHAnsi" w:hAnsiTheme="minorHAnsi" w:cstheme="minorHAnsi"/>
          <w:b/>
          <w:sz w:val="22"/>
          <w:szCs w:val="22"/>
        </w:rPr>
        <w:t>n</w:t>
      </w:r>
      <w:r w:rsidRPr="005327D3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5327D3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5327D3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5327D3">
        <w:rPr>
          <w:rFonts w:asciiTheme="minorHAnsi" w:hAnsiTheme="minorHAnsi" w:cstheme="minorHAnsi"/>
          <w:b/>
          <w:sz w:val="22"/>
          <w:szCs w:val="22"/>
        </w:rPr>
        <w:t>nc.</w:t>
      </w:r>
      <w:r w:rsidRPr="005327D3">
        <w:rPr>
          <w:rFonts w:asciiTheme="minorHAnsi" w:hAnsiTheme="minorHAnsi" w:cstheme="minorHAnsi"/>
          <w:sz w:val="22"/>
          <w:szCs w:val="22"/>
        </w:rPr>
        <w:t>,</w:t>
      </w:r>
      <w:r w:rsidRPr="005327D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tl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3"/>
          <w:w w:val="111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a,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G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327D3">
        <w:rPr>
          <w:rFonts w:asciiTheme="minorHAnsi" w:hAnsiTheme="minorHAnsi" w:cstheme="minorHAnsi"/>
          <w:sz w:val="22"/>
          <w:szCs w:val="22"/>
        </w:rPr>
        <w:t>,</w:t>
      </w:r>
      <w:r w:rsidRPr="005327D3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19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5327D3">
        <w:rPr>
          <w:rFonts w:asciiTheme="minorHAnsi" w:hAnsiTheme="minorHAnsi" w:cstheme="minorHAnsi"/>
          <w:sz w:val="22"/>
          <w:szCs w:val="22"/>
        </w:rPr>
        <w:t>6 –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1998</w:t>
      </w:r>
    </w:p>
    <w:p w14:paraId="672AFB0E" w14:textId="77777777" w:rsidR="00797613" w:rsidRPr="005327D3" w:rsidRDefault="005327D3">
      <w:pPr>
        <w:spacing w:before="20" w:line="257" w:lineRule="auto"/>
        <w:ind w:left="452" w:right="67" w:hanging="231"/>
        <w:rPr>
          <w:rFonts w:asciiTheme="minorHAnsi" w:hAnsiTheme="minorHAnsi" w:cstheme="minorHAnsi"/>
          <w:sz w:val="22"/>
          <w:szCs w:val="22"/>
        </w:rPr>
      </w:pPr>
      <w:r w:rsidRPr="005327D3">
        <w:rPr>
          <w:rFonts w:ascii="Segoe UI Emoji" w:hAnsi="Segoe UI Emoji" w:cs="Segoe UI Emoji"/>
          <w:sz w:val="22"/>
          <w:szCs w:val="22"/>
        </w:rPr>
        <w:t>♦</w:t>
      </w:r>
      <w:r w:rsidRPr="005327D3">
        <w:rPr>
          <w:rFonts w:asciiTheme="minorHAnsi" w:hAnsiTheme="minorHAnsi" w:cstheme="minorHAnsi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C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ns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s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3"/>
          <w:w w:val="111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l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y</w:t>
      </w:r>
      <w:r w:rsidRPr="005327D3">
        <w:rPr>
          <w:rFonts w:asciiTheme="minorHAnsi" w:hAnsiTheme="minorHAnsi" w:cstheme="minorHAnsi"/>
          <w:spacing w:val="29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m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327D3">
        <w:rPr>
          <w:rFonts w:asciiTheme="minorHAnsi" w:hAnsiTheme="minorHAnsi" w:cstheme="minorHAnsi"/>
          <w:sz w:val="22"/>
          <w:szCs w:val="22"/>
        </w:rPr>
        <w:t xml:space="preserve">t </w:t>
      </w:r>
      <w:r w:rsidRPr="005327D3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327D3">
        <w:rPr>
          <w:rFonts w:asciiTheme="minorHAnsi" w:hAnsiTheme="minorHAnsi" w:cstheme="minorHAnsi"/>
          <w:sz w:val="22"/>
          <w:szCs w:val="22"/>
        </w:rPr>
        <w:t xml:space="preserve">d </w:t>
      </w:r>
      <w:r w:rsidRPr="005327D3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x</w:t>
      </w:r>
      <w:r w:rsidRPr="005327D3">
        <w:rPr>
          <w:rFonts w:asciiTheme="minorHAnsi" w:hAnsiTheme="minorHAnsi" w:cstheme="minorHAnsi"/>
          <w:spacing w:val="-3"/>
          <w:w w:val="110"/>
          <w:sz w:val="22"/>
          <w:szCs w:val="22"/>
        </w:rPr>
        <w:t>c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e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ded</w:t>
      </w:r>
      <w:r w:rsidRPr="005327D3">
        <w:rPr>
          <w:rFonts w:asciiTheme="minorHAnsi" w:hAnsiTheme="minorHAnsi" w:cstheme="minorHAnsi"/>
          <w:spacing w:val="30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go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327D3">
        <w:rPr>
          <w:rFonts w:asciiTheme="minorHAnsi" w:hAnsiTheme="minorHAnsi" w:cstheme="minorHAnsi"/>
          <w:sz w:val="22"/>
          <w:szCs w:val="22"/>
        </w:rPr>
        <w:t xml:space="preserve">s </w:t>
      </w:r>
      <w:r w:rsidRPr="005327D3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3"/>
          <w:w w:val="111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c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l</w:t>
      </w:r>
      <w:r w:rsidRPr="005327D3">
        <w:rPr>
          <w:rFonts w:asciiTheme="minorHAnsi" w:hAnsiTheme="minorHAnsi" w:cstheme="minorHAnsi"/>
          <w:spacing w:val="-3"/>
          <w:w w:val="111"/>
          <w:sz w:val="22"/>
          <w:szCs w:val="22"/>
        </w:rPr>
        <w:t>u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ng</w:t>
      </w:r>
      <w:r w:rsidRPr="005327D3">
        <w:rPr>
          <w:rFonts w:asciiTheme="minorHAnsi" w:hAnsiTheme="minorHAnsi" w:cstheme="minorHAnsi"/>
          <w:spacing w:val="44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c</w:t>
      </w:r>
      <w:r w:rsidRPr="005327D3">
        <w:rPr>
          <w:rFonts w:asciiTheme="minorHAnsi" w:hAnsiTheme="minorHAnsi" w:cstheme="minorHAnsi"/>
          <w:spacing w:val="-3"/>
          <w:w w:val="111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ll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b</w:t>
      </w:r>
      <w:r w:rsidRPr="005327D3">
        <w:rPr>
          <w:rFonts w:asciiTheme="minorHAnsi" w:hAnsiTheme="minorHAnsi" w:cstheme="minorHAnsi"/>
          <w:spacing w:val="-3"/>
          <w:w w:val="111"/>
          <w:sz w:val="22"/>
          <w:szCs w:val="22"/>
        </w:rPr>
        <w:t>o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ra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on</w:t>
      </w:r>
      <w:r w:rsidRPr="005327D3">
        <w:rPr>
          <w:rFonts w:asciiTheme="minorHAnsi" w:hAnsiTheme="minorHAnsi" w:cstheme="minorHAnsi"/>
          <w:spacing w:val="21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327D3">
        <w:rPr>
          <w:rFonts w:asciiTheme="minorHAnsi" w:hAnsiTheme="minorHAnsi" w:cstheme="minorHAnsi"/>
          <w:sz w:val="22"/>
          <w:szCs w:val="22"/>
        </w:rPr>
        <w:t xml:space="preserve">h </w:t>
      </w:r>
      <w:r w:rsidRPr="005327D3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hr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2"/>
          <w:w w:val="112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1"/>
          <w:w w:val="112"/>
          <w:sz w:val="22"/>
          <w:szCs w:val="22"/>
        </w:rPr>
        <w:t>-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p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e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rson</w:t>
      </w:r>
      <w:r w:rsidRPr="005327D3">
        <w:rPr>
          <w:rFonts w:asciiTheme="minorHAnsi" w:hAnsiTheme="minorHAnsi" w:cstheme="minorHAnsi"/>
          <w:spacing w:val="33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327D3">
        <w:rPr>
          <w:rFonts w:asciiTheme="minorHAnsi" w:hAnsiTheme="minorHAnsi" w:cstheme="minorHAnsi"/>
          <w:sz w:val="22"/>
          <w:szCs w:val="22"/>
        </w:rPr>
        <w:t xml:space="preserve">am </w:t>
      </w:r>
      <w:r w:rsidRPr="005327D3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327D3">
        <w:rPr>
          <w:rFonts w:asciiTheme="minorHAnsi" w:hAnsiTheme="minorHAnsi" w:cstheme="minorHAnsi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 xml:space="preserve">reach </w:t>
      </w:r>
      <w:r w:rsidRPr="005327D3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11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5327D3">
        <w:rPr>
          <w:rFonts w:asciiTheme="minorHAnsi" w:hAnsiTheme="minorHAnsi" w:cstheme="minorHAnsi"/>
          <w:sz w:val="22"/>
          <w:szCs w:val="22"/>
        </w:rPr>
        <w:t>%</w:t>
      </w:r>
      <w:r w:rsidRPr="005327D3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06"/>
          <w:sz w:val="22"/>
          <w:szCs w:val="22"/>
        </w:rPr>
        <w:t xml:space="preserve">of 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an</w:t>
      </w:r>
      <w:r w:rsidRPr="005327D3">
        <w:rPr>
          <w:rFonts w:asciiTheme="minorHAnsi" w:hAnsiTheme="minorHAnsi" w:cstheme="minorHAnsi"/>
          <w:spacing w:val="-1"/>
          <w:w w:val="114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ual</w:t>
      </w:r>
      <w:r w:rsidRPr="005327D3">
        <w:rPr>
          <w:rFonts w:asciiTheme="minorHAnsi" w:hAnsiTheme="minorHAnsi" w:cstheme="minorHAnsi"/>
          <w:spacing w:val="-5"/>
          <w:w w:val="114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327D3">
        <w:rPr>
          <w:rFonts w:asciiTheme="minorHAnsi" w:hAnsiTheme="minorHAnsi" w:cstheme="minorHAnsi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327D3">
        <w:rPr>
          <w:rFonts w:asciiTheme="minorHAnsi" w:hAnsiTheme="minorHAnsi" w:cstheme="minorHAnsi"/>
          <w:sz w:val="22"/>
          <w:szCs w:val="22"/>
        </w:rPr>
        <w:t>es</w:t>
      </w:r>
      <w:r w:rsidRPr="005327D3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q</w:t>
      </w:r>
      <w:r w:rsidRPr="005327D3">
        <w:rPr>
          <w:rFonts w:asciiTheme="minorHAnsi" w:hAnsiTheme="minorHAnsi" w:cstheme="minorHAnsi"/>
          <w:w w:val="115"/>
          <w:sz w:val="22"/>
          <w:szCs w:val="22"/>
        </w:rPr>
        <w:t>uot</w:t>
      </w:r>
      <w:r w:rsidRPr="005327D3">
        <w:rPr>
          <w:rFonts w:asciiTheme="minorHAnsi" w:hAnsiTheme="minorHAnsi" w:cstheme="minorHAnsi"/>
          <w:spacing w:val="-1"/>
          <w:w w:val="115"/>
          <w:sz w:val="22"/>
          <w:szCs w:val="22"/>
        </w:rPr>
        <w:t>a</w:t>
      </w:r>
      <w:r w:rsidRPr="005327D3">
        <w:rPr>
          <w:rFonts w:asciiTheme="minorHAnsi" w:hAnsiTheme="minorHAnsi" w:cstheme="minorHAnsi"/>
          <w:sz w:val="22"/>
          <w:szCs w:val="22"/>
        </w:rPr>
        <w:t>.</w:t>
      </w:r>
    </w:p>
    <w:p w14:paraId="76EE278B" w14:textId="77777777" w:rsidR="00797613" w:rsidRPr="005327D3" w:rsidRDefault="00797613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296FE912" w14:textId="77777777" w:rsidR="00797613" w:rsidRPr="005327D3" w:rsidRDefault="005327D3">
      <w:pPr>
        <w:ind w:left="108" w:right="3947"/>
        <w:jc w:val="both"/>
        <w:rPr>
          <w:rFonts w:asciiTheme="minorHAnsi" w:hAnsiTheme="minorHAnsi" w:cstheme="minorHAnsi"/>
          <w:sz w:val="22"/>
          <w:szCs w:val="22"/>
        </w:rPr>
      </w:pPr>
      <w:r w:rsidRPr="005327D3">
        <w:rPr>
          <w:rFonts w:asciiTheme="minorHAnsi" w:hAnsiTheme="minorHAnsi" w:cstheme="minorHAnsi"/>
          <w:b/>
          <w:i/>
          <w:sz w:val="22"/>
          <w:szCs w:val="22"/>
        </w:rPr>
        <w:t>Fre</w:t>
      </w:r>
      <w:r w:rsidRPr="005327D3">
        <w:rPr>
          <w:rFonts w:asciiTheme="minorHAnsi" w:hAnsiTheme="minorHAnsi" w:cstheme="minorHAnsi"/>
          <w:b/>
          <w:i/>
          <w:spacing w:val="-1"/>
          <w:sz w:val="22"/>
          <w:szCs w:val="22"/>
        </w:rPr>
        <w:t>el</w:t>
      </w:r>
      <w:r w:rsidRPr="005327D3">
        <w:rPr>
          <w:rFonts w:asciiTheme="minorHAnsi" w:hAnsiTheme="minorHAnsi" w:cstheme="minorHAnsi"/>
          <w:b/>
          <w:i/>
          <w:sz w:val="22"/>
          <w:szCs w:val="22"/>
        </w:rPr>
        <w:t>ance</w:t>
      </w:r>
      <w:r w:rsidRPr="005327D3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i/>
          <w:spacing w:val="-1"/>
          <w:w w:val="111"/>
          <w:sz w:val="22"/>
          <w:szCs w:val="22"/>
        </w:rPr>
        <w:t>C</w:t>
      </w:r>
      <w:r w:rsidRPr="005327D3">
        <w:rPr>
          <w:rFonts w:asciiTheme="minorHAnsi" w:hAnsiTheme="minorHAnsi" w:cstheme="minorHAnsi"/>
          <w:b/>
          <w:i/>
          <w:w w:val="111"/>
          <w:sz w:val="22"/>
          <w:szCs w:val="22"/>
        </w:rPr>
        <w:t>o</w:t>
      </w:r>
      <w:r w:rsidRPr="005327D3">
        <w:rPr>
          <w:rFonts w:asciiTheme="minorHAnsi" w:hAnsiTheme="minorHAnsi" w:cstheme="minorHAnsi"/>
          <w:b/>
          <w:i/>
          <w:spacing w:val="-2"/>
          <w:w w:val="111"/>
          <w:sz w:val="22"/>
          <w:szCs w:val="22"/>
        </w:rPr>
        <w:t>p</w:t>
      </w:r>
      <w:r w:rsidRPr="005327D3">
        <w:rPr>
          <w:rFonts w:asciiTheme="minorHAnsi" w:hAnsiTheme="minorHAnsi" w:cstheme="minorHAnsi"/>
          <w:b/>
          <w:i/>
          <w:w w:val="111"/>
          <w:sz w:val="22"/>
          <w:szCs w:val="22"/>
        </w:rPr>
        <w:t>yw</w:t>
      </w:r>
      <w:r w:rsidRPr="005327D3">
        <w:rPr>
          <w:rFonts w:asciiTheme="minorHAnsi" w:hAnsiTheme="minorHAnsi" w:cstheme="minorHAnsi"/>
          <w:b/>
          <w:i/>
          <w:spacing w:val="-1"/>
          <w:w w:val="111"/>
          <w:sz w:val="22"/>
          <w:szCs w:val="22"/>
        </w:rPr>
        <w:t>ri</w:t>
      </w:r>
      <w:r w:rsidRPr="005327D3">
        <w:rPr>
          <w:rFonts w:asciiTheme="minorHAnsi" w:hAnsiTheme="minorHAnsi" w:cstheme="minorHAnsi"/>
          <w:b/>
          <w:i/>
          <w:w w:val="111"/>
          <w:sz w:val="22"/>
          <w:szCs w:val="22"/>
        </w:rPr>
        <w:t>t</w:t>
      </w:r>
      <w:r w:rsidRPr="005327D3">
        <w:rPr>
          <w:rFonts w:asciiTheme="minorHAnsi" w:hAnsiTheme="minorHAnsi" w:cstheme="minorHAnsi"/>
          <w:b/>
          <w:i/>
          <w:spacing w:val="-1"/>
          <w:w w:val="111"/>
          <w:sz w:val="22"/>
          <w:szCs w:val="22"/>
        </w:rPr>
        <w:t>e</w:t>
      </w:r>
      <w:r w:rsidRPr="005327D3">
        <w:rPr>
          <w:rFonts w:asciiTheme="minorHAnsi" w:hAnsiTheme="minorHAnsi" w:cstheme="minorHAnsi"/>
          <w:b/>
          <w:i/>
          <w:w w:val="111"/>
          <w:sz w:val="22"/>
          <w:szCs w:val="22"/>
        </w:rPr>
        <w:t>r</w:t>
      </w:r>
      <w:r w:rsidRPr="005327D3">
        <w:rPr>
          <w:rFonts w:asciiTheme="minorHAnsi" w:hAnsiTheme="minorHAnsi" w:cstheme="minorHAnsi"/>
          <w:b/>
          <w:i/>
          <w:spacing w:val="-2"/>
          <w:w w:val="111"/>
          <w:sz w:val="22"/>
          <w:szCs w:val="22"/>
        </w:rPr>
        <w:t>/</w:t>
      </w:r>
      <w:r w:rsidRPr="005327D3">
        <w:rPr>
          <w:rFonts w:asciiTheme="minorHAnsi" w:hAnsiTheme="minorHAnsi" w:cstheme="minorHAnsi"/>
          <w:b/>
          <w:i/>
          <w:w w:val="111"/>
          <w:sz w:val="22"/>
          <w:szCs w:val="22"/>
        </w:rPr>
        <w:t>Ed</w:t>
      </w:r>
      <w:r w:rsidRPr="005327D3">
        <w:rPr>
          <w:rFonts w:asciiTheme="minorHAnsi" w:hAnsiTheme="minorHAnsi" w:cstheme="minorHAnsi"/>
          <w:b/>
          <w:i/>
          <w:spacing w:val="-3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b/>
          <w:i/>
          <w:w w:val="111"/>
          <w:sz w:val="22"/>
          <w:szCs w:val="22"/>
        </w:rPr>
        <w:t>to</w:t>
      </w:r>
      <w:r w:rsidRPr="005327D3">
        <w:rPr>
          <w:rFonts w:asciiTheme="minorHAnsi" w:hAnsiTheme="minorHAnsi" w:cstheme="minorHAnsi"/>
          <w:b/>
          <w:i/>
          <w:spacing w:val="-1"/>
          <w:w w:val="111"/>
          <w:sz w:val="22"/>
          <w:szCs w:val="22"/>
        </w:rPr>
        <w:t>r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,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l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ant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>a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,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G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327D3">
        <w:rPr>
          <w:rFonts w:asciiTheme="minorHAnsi" w:hAnsiTheme="minorHAnsi" w:cstheme="minorHAnsi"/>
          <w:sz w:val="22"/>
          <w:szCs w:val="22"/>
        </w:rPr>
        <w:t>,</w:t>
      </w:r>
      <w:r w:rsidRPr="005327D3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5327D3">
        <w:rPr>
          <w:rFonts w:asciiTheme="minorHAnsi" w:hAnsiTheme="minorHAnsi" w:cstheme="minorHAnsi"/>
          <w:sz w:val="22"/>
          <w:szCs w:val="22"/>
        </w:rPr>
        <w:t>992 –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2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327D3">
        <w:rPr>
          <w:rFonts w:asciiTheme="minorHAnsi" w:hAnsiTheme="minorHAnsi" w:cstheme="minorHAnsi"/>
          <w:sz w:val="22"/>
          <w:szCs w:val="22"/>
        </w:rPr>
        <w:t xml:space="preserve">02 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327D3">
        <w:rPr>
          <w:rFonts w:asciiTheme="minorHAnsi" w:hAnsiTheme="minorHAnsi" w:cstheme="minorHAnsi"/>
          <w:spacing w:val="1"/>
          <w:w w:val="105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3"/>
          <w:w w:val="117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1"/>
          <w:w w:val="118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2"/>
          <w:w w:val="113"/>
          <w:sz w:val="22"/>
          <w:szCs w:val="22"/>
        </w:rPr>
        <w:t>r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m</w:t>
      </w:r>
      <w:r w:rsidRPr="005327D3">
        <w:rPr>
          <w:rFonts w:asciiTheme="minorHAnsi" w:hAnsiTheme="minorHAnsi" w:cstheme="minorHAnsi"/>
          <w:spacing w:val="-1"/>
          <w:w w:val="105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1"/>
          <w:w w:val="118"/>
          <w:sz w:val="22"/>
          <w:szCs w:val="22"/>
        </w:rPr>
        <w:t>tt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3"/>
          <w:w w:val="113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1"/>
          <w:w w:val="118"/>
          <w:sz w:val="22"/>
          <w:szCs w:val="22"/>
        </w:rPr>
        <w:t>t</w:t>
      </w:r>
      <w:r w:rsidRPr="005327D3">
        <w:rPr>
          <w:rFonts w:asciiTheme="minorHAnsi" w:hAnsiTheme="minorHAnsi" w:cstheme="minorHAnsi"/>
          <w:sz w:val="22"/>
          <w:szCs w:val="22"/>
        </w:rPr>
        <w:t>)</w:t>
      </w:r>
    </w:p>
    <w:p w14:paraId="454D2ED5" w14:textId="77777777" w:rsidR="00797613" w:rsidRPr="005327D3" w:rsidRDefault="005327D3">
      <w:pPr>
        <w:spacing w:before="20"/>
        <w:ind w:left="221"/>
        <w:rPr>
          <w:rFonts w:asciiTheme="minorHAnsi" w:hAnsiTheme="minorHAnsi" w:cstheme="minorHAnsi"/>
          <w:sz w:val="22"/>
          <w:szCs w:val="22"/>
        </w:rPr>
      </w:pPr>
      <w:r w:rsidRPr="005327D3">
        <w:rPr>
          <w:rFonts w:ascii="Segoe UI Emoji" w:hAnsi="Segoe UI Emoji" w:cs="Segoe UI Emoji"/>
          <w:sz w:val="22"/>
          <w:szCs w:val="22"/>
        </w:rPr>
        <w:t>♦</w:t>
      </w:r>
      <w:r w:rsidRPr="005327D3">
        <w:rPr>
          <w:rFonts w:asciiTheme="minorHAnsi" w:hAnsiTheme="minorHAnsi" w:cstheme="minorHAnsi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Res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e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ar</w:t>
      </w:r>
      <w:r w:rsidRPr="005327D3">
        <w:rPr>
          <w:rFonts w:asciiTheme="minorHAnsi" w:hAnsiTheme="minorHAnsi" w:cstheme="minorHAnsi"/>
          <w:spacing w:val="-2"/>
          <w:w w:val="110"/>
          <w:sz w:val="22"/>
          <w:szCs w:val="22"/>
        </w:rPr>
        <w:t>c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h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e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d</w:t>
      </w:r>
      <w:r w:rsidRPr="005327D3">
        <w:rPr>
          <w:rFonts w:asciiTheme="minorHAnsi" w:hAnsiTheme="minorHAnsi" w:cstheme="minorHAnsi"/>
          <w:spacing w:val="22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327D3">
        <w:rPr>
          <w:rFonts w:asciiTheme="minorHAnsi" w:hAnsiTheme="minorHAnsi" w:cstheme="minorHAnsi"/>
          <w:sz w:val="22"/>
          <w:szCs w:val="22"/>
        </w:rPr>
        <w:t xml:space="preserve">d </w:t>
      </w:r>
      <w:r w:rsidRPr="005327D3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w w:val="113"/>
          <w:sz w:val="22"/>
          <w:szCs w:val="22"/>
        </w:rPr>
        <w:t>w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-2"/>
          <w:w w:val="113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1"/>
          <w:w w:val="113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20"/>
          <w:w w:val="11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di</w:t>
      </w:r>
      <w:r w:rsidRPr="005327D3">
        <w:rPr>
          <w:rFonts w:asciiTheme="minorHAnsi" w:hAnsiTheme="minorHAnsi" w:cstheme="minorHAnsi"/>
          <w:sz w:val="22"/>
          <w:szCs w:val="22"/>
        </w:rPr>
        <w:t xml:space="preserve">rect </w:t>
      </w:r>
      <w:r w:rsidRPr="005327D3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m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327D3">
        <w:rPr>
          <w:rFonts w:asciiTheme="minorHAnsi" w:hAnsiTheme="minorHAnsi" w:cstheme="minorHAnsi"/>
          <w:sz w:val="22"/>
          <w:szCs w:val="22"/>
        </w:rPr>
        <w:t xml:space="preserve">l </w:t>
      </w:r>
      <w:r w:rsidRPr="005327D3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327D3">
        <w:rPr>
          <w:rFonts w:asciiTheme="minorHAnsi" w:hAnsiTheme="minorHAnsi" w:cstheme="minorHAnsi"/>
          <w:sz w:val="22"/>
          <w:szCs w:val="22"/>
        </w:rPr>
        <w:t>ec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327D3">
        <w:rPr>
          <w:rFonts w:asciiTheme="minorHAnsi" w:hAnsiTheme="minorHAnsi" w:cstheme="minorHAnsi"/>
          <w:sz w:val="22"/>
          <w:szCs w:val="22"/>
        </w:rPr>
        <w:t xml:space="preserve">, </w:t>
      </w:r>
      <w:r w:rsidRPr="005327D3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b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>o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c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h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ur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s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,</w:t>
      </w:r>
      <w:r w:rsidRPr="005327D3">
        <w:rPr>
          <w:rFonts w:asciiTheme="minorHAnsi" w:hAnsiTheme="minorHAnsi" w:cstheme="minorHAnsi"/>
          <w:spacing w:val="24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b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u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s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es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s</w:t>
      </w:r>
      <w:r w:rsidRPr="005327D3">
        <w:rPr>
          <w:rFonts w:asciiTheme="minorHAnsi" w:hAnsiTheme="minorHAnsi" w:cstheme="minorHAnsi"/>
          <w:spacing w:val="22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327D3">
        <w:rPr>
          <w:rFonts w:asciiTheme="minorHAnsi" w:hAnsiTheme="minorHAnsi" w:cstheme="minorHAnsi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327D3">
        <w:rPr>
          <w:rFonts w:asciiTheme="minorHAnsi" w:hAnsiTheme="minorHAnsi" w:cstheme="minorHAnsi"/>
          <w:sz w:val="22"/>
          <w:szCs w:val="22"/>
        </w:rPr>
        <w:t xml:space="preserve">ers, </w:t>
      </w:r>
      <w:r w:rsidRPr="005327D3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5327D3">
        <w:rPr>
          <w:rFonts w:asciiTheme="minorHAnsi" w:hAnsiTheme="minorHAnsi" w:cstheme="minorHAnsi"/>
          <w:sz w:val="22"/>
          <w:szCs w:val="22"/>
        </w:rPr>
        <w:t xml:space="preserve">eb </w:t>
      </w:r>
      <w:r w:rsidRPr="005327D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si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327D3">
        <w:rPr>
          <w:rFonts w:asciiTheme="minorHAnsi" w:hAnsiTheme="minorHAnsi" w:cstheme="minorHAnsi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co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3"/>
          <w:w w:val="111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,</w:t>
      </w:r>
      <w:r w:rsidRPr="005327D3">
        <w:rPr>
          <w:rFonts w:asciiTheme="minorHAnsi" w:hAnsiTheme="minorHAnsi" w:cstheme="minorHAnsi"/>
          <w:spacing w:val="19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327D3">
        <w:rPr>
          <w:rFonts w:asciiTheme="minorHAnsi" w:hAnsiTheme="minorHAnsi" w:cstheme="minorHAnsi"/>
          <w:sz w:val="22"/>
          <w:szCs w:val="22"/>
        </w:rPr>
        <w:t xml:space="preserve">d </w:t>
      </w:r>
      <w:r w:rsidRPr="005327D3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2"/>
          <w:w w:val="114"/>
          <w:sz w:val="22"/>
          <w:szCs w:val="22"/>
        </w:rPr>
        <w:t>d</w:t>
      </w:r>
      <w:r w:rsidRPr="005327D3">
        <w:rPr>
          <w:rFonts w:asciiTheme="minorHAnsi" w:hAnsiTheme="minorHAnsi" w:cstheme="minorHAnsi"/>
          <w:spacing w:val="1"/>
          <w:w w:val="114"/>
          <w:sz w:val="22"/>
          <w:szCs w:val="22"/>
        </w:rPr>
        <w:t>it</w:t>
      </w:r>
      <w:r w:rsidRPr="005327D3">
        <w:rPr>
          <w:rFonts w:asciiTheme="minorHAnsi" w:hAnsiTheme="minorHAnsi" w:cstheme="minorHAnsi"/>
          <w:spacing w:val="-3"/>
          <w:w w:val="114"/>
          <w:sz w:val="22"/>
          <w:szCs w:val="22"/>
        </w:rPr>
        <w:t>e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d</w:t>
      </w:r>
      <w:r w:rsidRPr="005327D3">
        <w:rPr>
          <w:rFonts w:asciiTheme="minorHAnsi" w:hAnsiTheme="minorHAnsi" w:cstheme="minorHAnsi"/>
          <w:spacing w:val="23"/>
          <w:w w:val="114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4</w:t>
      </w:r>
      <w:r w:rsidRPr="005327D3">
        <w:rPr>
          <w:rFonts w:asciiTheme="minorHAnsi" w:hAnsiTheme="minorHAnsi" w:cstheme="minorHAnsi"/>
          <w:spacing w:val="-2"/>
          <w:w w:val="114"/>
          <w:sz w:val="22"/>
          <w:szCs w:val="22"/>
        </w:rPr>
        <w:t>00</w:t>
      </w:r>
      <w:r w:rsidRPr="005327D3">
        <w:rPr>
          <w:rFonts w:asciiTheme="minorHAnsi" w:hAnsiTheme="minorHAnsi" w:cstheme="minorHAnsi"/>
          <w:w w:val="108"/>
          <w:sz w:val="22"/>
          <w:szCs w:val="22"/>
        </w:rPr>
        <w:t>+</w:t>
      </w:r>
    </w:p>
    <w:p w14:paraId="3D0A6C4F" w14:textId="77777777" w:rsidR="00797613" w:rsidRPr="005327D3" w:rsidRDefault="005327D3">
      <w:pPr>
        <w:spacing w:before="20"/>
        <w:ind w:left="416" w:right="7709"/>
        <w:jc w:val="center"/>
        <w:rPr>
          <w:rFonts w:asciiTheme="minorHAnsi" w:hAnsiTheme="minorHAnsi" w:cstheme="minorHAnsi"/>
          <w:sz w:val="22"/>
          <w:szCs w:val="22"/>
        </w:rPr>
      </w:pPr>
      <w:r w:rsidRPr="005327D3">
        <w:rPr>
          <w:rFonts w:asciiTheme="minorHAnsi" w:hAnsiTheme="minorHAnsi" w:cstheme="minorHAnsi"/>
          <w:sz w:val="22"/>
          <w:szCs w:val="22"/>
        </w:rPr>
        <w:pict w14:anchorId="3052EA29">
          <v:group id="_x0000_s1032" style="position:absolute;left:0;text-align:left;margin-left:48.65pt;margin-top:24.45pt;width:516.3pt;height:1.55pt;z-index:-251658752;mso-position-horizontal-relative:page" coordorigin="973,489" coordsize="10326,31">
            <v:shape id="_x0000_s1034" style="position:absolute;left:979;top:514;width:10315;height:0" coordorigin="979,514" coordsize="10315,0" path="m979,514r10315,e" filled="f" strokeweight=".20478mm">
              <v:path arrowok="t"/>
            </v:shape>
            <v:shape id="_x0000_s1033" style="position:absolute;left:979;top:494;width:10315;height:0" coordorigin="979,494" coordsize="10315,0" path="m979,494r10315,e" filled="f" strokeweight=".20339mm">
              <v:path arrowok="t"/>
            </v:shape>
            <w10:wrap anchorx="page"/>
          </v:group>
        </w:pict>
      </w:r>
      <w:r w:rsidRPr="005327D3">
        <w:rPr>
          <w:rFonts w:asciiTheme="minorHAnsi" w:hAnsiTheme="minorHAnsi" w:cstheme="minorHAnsi"/>
          <w:sz w:val="22"/>
          <w:szCs w:val="22"/>
        </w:rPr>
        <w:t>page</w:t>
      </w:r>
      <w:r w:rsidRPr="005327D3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w w:val="109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09"/>
          <w:sz w:val="22"/>
          <w:szCs w:val="22"/>
        </w:rPr>
        <w:t>ec</w:t>
      </w:r>
      <w:r w:rsidRPr="005327D3">
        <w:rPr>
          <w:rFonts w:asciiTheme="minorHAnsi" w:hAnsiTheme="minorHAnsi" w:cstheme="minorHAnsi"/>
          <w:spacing w:val="-1"/>
          <w:w w:val="109"/>
          <w:sz w:val="22"/>
          <w:szCs w:val="22"/>
        </w:rPr>
        <w:t>h</w:t>
      </w:r>
      <w:r w:rsidRPr="005327D3">
        <w:rPr>
          <w:rFonts w:asciiTheme="minorHAnsi" w:hAnsiTheme="minorHAnsi" w:cstheme="minorHAnsi"/>
          <w:spacing w:val="-3"/>
          <w:w w:val="109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1"/>
          <w:w w:val="109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09"/>
          <w:sz w:val="22"/>
          <w:szCs w:val="22"/>
        </w:rPr>
        <w:t>c</w:t>
      </w:r>
      <w:r w:rsidRPr="005327D3">
        <w:rPr>
          <w:rFonts w:asciiTheme="minorHAnsi" w:hAnsiTheme="minorHAnsi" w:cstheme="minorHAnsi"/>
          <w:spacing w:val="-3"/>
          <w:w w:val="109"/>
          <w:sz w:val="22"/>
          <w:szCs w:val="22"/>
        </w:rPr>
        <w:t>a</w:t>
      </w:r>
      <w:r w:rsidRPr="005327D3">
        <w:rPr>
          <w:rFonts w:asciiTheme="minorHAnsi" w:hAnsiTheme="minorHAnsi" w:cstheme="minorHAnsi"/>
          <w:w w:val="109"/>
          <w:sz w:val="22"/>
          <w:szCs w:val="22"/>
        </w:rPr>
        <w:t>l</w:t>
      </w:r>
      <w:r w:rsidRPr="005327D3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w w:val="118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06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1"/>
          <w:w w:val="106"/>
          <w:sz w:val="22"/>
          <w:szCs w:val="22"/>
        </w:rPr>
        <w:t>x</w:t>
      </w:r>
      <w:r w:rsidRPr="005327D3">
        <w:rPr>
          <w:rFonts w:asciiTheme="minorHAnsi" w:hAnsiTheme="minorHAnsi" w:cstheme="minorHAnsi"/>
          <w:spacing w:val="-2"/>
          <w:w w:val="118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b</w:t>
      </w:r>
      <w:r w:rsidRPr="005327D3">
        <w:rPr>
          <w:rFonts w:asciiTheme="minorHAnsi" w:hAnsiTheme="minorHAnsi" w:cstheme="minorHAnsi"/>
          <w:spacing w:val="-3"/>
          <w:w w:val="109"/>
          <w:sz w:val="22"/>
          <w:szCs w:val="22"/>
        </w:rPr>
        <w:t>o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k</w:t>
      </w:r>
      <w:r w:rsidRPr="005327D3">
        <w:rPr>
          <w:rFonts w:asciiTheme="minorHAnsi" w:hAnsiTheme="minorHAnsi" w:cstheme="minorHAnsi"/>
          <w:sz w:val="22"/>
          <w:szCs w:val="22"/>
        </w:rPr>
        <w:t>.</w:t>
      </w:r>
    </w:p>
    <w:p w14:paraId="53E9DEC0" w14:textId="77777777" w:rsidR="00797613" w:rsidRPr="005327D3" w:rsidRDefault="00797613">
      <w:pPr>
        <w:spacing w:before="10" w:line="120" w:lineRule="exact"/>
        <w:rPr>
          <w:rFonts w:asciiTheme="minorHAnsi" w:hAnsiTheme="minorHAnsi" w:cstheme="minorHAnsi"/>
          <w:sz w:val="22"/>
          <w:szCs w:val="22"/>
        </w:rPr>
      </w:pPr>
    </w:p>
    <w:p w14:paraId="4E13539A" w14:textId="77777777" w:rsidR="00797613" w:rsidRPr="005327D3" w:rsidRDefault="007976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7B0B58" w14:textId="77777777" w:rsidR="00797613" w:rsidRPr="005327D3" w:rsidRDefault="005327D3">
      <w:pPr>
        <w:spacing w:before="16"/>
        <w:ind w:left="3744" w:right="3743"/>
        <w:jc w:val="center"/>
        <w:rPr>
          <w:rFonts w:asciiTheme="minorHAnsi" w:hAnsiTheme="minorHAnsi" w:cstheme="minorHAnsi"/>
          <w:sz w:val="22"/>
          <w:szCs w:val="22"/>
        </w:rPr>
      </w:pPr>
      <w:r w:rsidRPr="005327D3">
        <w:rPr>
          <w:rFonts w:asciiTheme="minorHAnsi" w:hAnsiTheme="minorHAnsi" w:cstheme="minorHAnsi"/>
          <w:b/>
          <w:spacing w:val="1"/>
          <w:sz w:val="22"/>
          <w:szCs w:val="22"/>
        </w:rPr>
        <w:t>VO</w:t>
      </w:r>
      <w:r w:rsidRPr="005327D3">
        <w:rPr>
          <w:rFonts w:asciiTheme="minorHAnsi" w:hAnsiTheme="minorHAnsi" w:cstheme="minorHAnsi"/>
          <w:b/>
          <w:spacing w:val="-3"/>
          <w:sz w:val="22"/>
          <w:szCs w:val="22"/>
        </w:rPr>
        <w:t>L</w:t>
      </w:r>
      <w:r w:rsidRPr="005327D3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5327D3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327D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327D3">
        <w:rPr>
          <w:rFonts w:asciiTheme="minorHAnsi" w:hAnsiTheme="minorHAnsi" w:cstheme="minorHAnsi"/>
          <w:b/>
          <w:sz w:val="22"/>
          <w:szCs w:val="22"/>
        </w:rPr>
        <w:t>E</w:t>
      </w:r>
      <w:r w:rsidRPr="005327D3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327D3">
        <w:rPr>
          <w:rFonts w:asciiTheme="minorHAnsi" w:hAnsiTheme="minorHAnsi" w:cstheme="minorHAnsi"/>
          <w:b/>
          <w:sz w:val="22"/>
          <w:szCs w:val="22"/>
        </w:rPr>
        <w:t>R</w:t>
      </w:r>
      <w:r w:rsidRPr="005327D3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w w:val="92"/>
          <w:sz w:val="22"/>
          <w:szCs w:val="22"/>
        </w:rPr>
        <w:t>E</w:t>
      </w:r>
      <w:r w:rsidRPr="005327D3">
        <w:rPr>
          <w:rFonts w:asciiTheme="minorHAnsi" w:hAnsiTheme="minorHAnsi" w:cstheme="minorHAnsi"/>
          <w:b/>
          <w:spacing w:val="-1"/>
          <w:w w:val="92"/>
          <w:sz w:val="22"/>
          <w:szCs w:val="22"/>
        </w:rPr>
        <w:t>X</w:t>
      </w:r>
      <w:r w:rsidRPr="005327D3">
        <w:rPr>
          <w:rFonts w:asciiTheme="minorHAnsi" w:hAnsiTheme="minorHAnsi" w:cstheme="minorHAnsi"/>
          <w:b/>
          <w:w w:val="96"/>
          <w:sz w:val="22"/>
          <w:szCs w:val="22"/>
        </w:rPr>
        <w:t>P</w:t>
      </w:r>
      <w:r w:rsidRPr="005327D3">
        <w:rPr>
          <w:rFonts w:asciiTheme="minorHAnsi" w:hAnsiTheme="minorHAnsi" w:cstheme="minorHAnsi"/>
          <w:b/>
          <w:spacing w:val="-1"/>
          <w:w w:val="96"/>
          <w:sz w:val="22"/>
          <w:szCs w:val="22"/>
        </w:rPr>
        <w:t>E</w:t>
      </w:r>
      <w:r w:rsidRPr="005327D3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327D3">
        <w:rPr>
          <w:rFonts w:asciiTheme="minorHAnsi" w:hAnsiTheme="minorHAnsi" w:cstheme="minorHAnsi"/>
          <w:b/>
          <w:w w:val="103"/>
          <w:sz w:val="22"/>
          <w:szCs w:val="22"/>
        </w:rPr>
        <w:t>IE</w:t>
      </w:r>
      <w:r w:rsidRPr="005327D3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N</w:t>
      </w:r>
      <w:r w:rsidRPr="005327D3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327D3">
        <w:rPr>
          <w:rFonts w:asciiTheme="minorHAnsi" w:hAnsiTheme="minorHAnsi" w:cstheme="minorHAnsi"/>
          <w:b/>
          <w:w w:val="92"/>
          <w:sz w:val="22"/>
          <w:szCs w:val="22"/>
        </w:rPr>
        <w:t>E</w:t>
      </w:r>
    </w:p>
    <w:p w14:paraId="496F04FC" w14:textId="77777777" w:rsidR="00797613" w:rsidRPr="005327D3" w:rsidRDefault="00797613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p w14:paraId="431F2578" w14:textId="77777777" w:rsidR="00797613" w:rsidRPr="005327D3" w:rsidRDefault="005327D3">
      <w:pPr>
        <w:ind w:left="70" w:right="88"/>
        <w:jc w:val="center"/>
        <w:rPr>
          <w:rFonts w:asciiTheme="minorHAnsi" w:hAnsiTheme="minorHAnsi" w:cstheme="minorHAnsi"/>
          <w:sz w:val="22"/>
          <w:szCs w:val="22"/>
        </w:rPr>
      </w:pPr>
      <w:r w:rsidRPr="005327D3">
        <w:rPr>
          <w:rFonts w:asciiTheme="minorHAnsi" w:hAnsiTheme="minorHAnsi" w:cstheme="minorHAnsi"/>
          <w:b/>
          <w:i/>
          <w:sz w:val="22"/>
          <w:szCs w:val="22"/>
        </w:rPr>
        <w:t>Volun</w:t>
      </w:r>
      <w:r w:rsidRPr="005327D3">
        <w:rPr>
          <w:rFonts w:asciiTheme="minorHAnsi" w:hAnsiTheme="minorHAnsi" w:cstheme="minorHAnsi"/>
          <w:b/>
          <w:i/>
          <w:spacing w:val="-3"/>
          <w:sz w:val="22"/>
          <w:szCs w:val="22"/>
        </w:rPr>
        <w:t>t</w:t>
      </w:r>
      <w:r w:rsidRPr="005327D3">
        <w:rPr>
          <w:rFonts w:asciiTheme="minorHAnsi" w:hAnsiTheme="minorHAnsi" w:cstheme="minorHAnsi"/>
          <w:b/>
          <w:i/>
          <w:sz w:val="22"/>
          <w:szCs w:val="22"/>
        </w:rPr>
        <w:t>eer</w:t>
      </w:r>
      <w:r w:rsidRPr="005327D3">
        <w:rPr>
          <w:rFonts w:asciiTheme="minorHAnsi" w:hAnsiTheme="minorHAnsi" w:cstheme="minorHAnsi"/>
          <w:b/>
          <w:sz w:val="22"/>
          <w:szCs w:val="22"/>
        </w:rPr>
        <w:t>,</w:t>
      </w:r>
      <w:r w:rsidRPr="005327D3">
        <w:rPr>
          <w:rFonts w:asciiTheme="minorHAnsi" w:hAnsiTheme="minorHAnsi" w:cstheme="minorHAnsi"/>
          <w:b/>
          <w:spacing w:val="4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spacing w:val="1"/>
          <w:w w:val="108"/>
          <w:sz w:val="22"/>
          <w:szCs w:val="22"/>
        </w:rPr>
        <w:t>C</w:t>
      </w:r>
      <w:r w:rsidRPr="005327D3">
        <w:rPr>
          <w:rFonts w:asciiTheme="minorHAnsi" w:hAnsiTheme="minorHAnsi" w:cstheme="minorHAnsi"/>
          <w:b/>
          <w:spacing w:val="-2"/>
          <w:w w:val="108"/>
          <w:sz w:val="22"/>
          <w:szCs w:val="22"/>
        </w:rPr>
        <w:t>o</w:t>
      </w:r>
      <w:r w:rsidRPr="005327D3">
        <w:rPr>
          <w:rFonts w:asciiTheme="minorHAnsi" w:hAnsiTheme="minorHAnsi" w:cstheme="minorHAnsi"/>
          <w:b/>
          <w:w w:val="108"/>
          <w:sz w:val="22"/>
          <w:szCs w:val="22"/>
        </w:rPr>
        <w:t>nf</w:t>
      </w:r>
      <w:r w:rsidRPr="005327D3">
        <w:rPr>
          <w:rFonts w:asciiTheme="minorHAnsi" w:hAnsiTheme="minorHAnsi" w:cstheme="minorHAnsi"/>
          <w:b/>
          <w:spacing w:val="-1"/>
          <w:w w:val="108"/>
          <w:sz w:val="22"/>
          <w:szCs w:val="22"/>
        </w:rPr>
        <w:t>i</w:t>
      </w:r>
      <w:r w:rsidRPr="005327D3">
        <w:rPr>
          <w:rFonts w:asciiTheme="minorHAnsi" w:hAnsiTheme="minorHAnsi" w:cstheme="minorHAnsi"/>
          <w:b/>
          <w:w w:val="108"/>
          <w:sz w:val="22"/>
          <w:szCs w:val="22"/>
        </w:rPr>
        <w:t>d</w:t>
      </w:r>
      <w:r w:rsidRPr="005327D3">
        <w:rPr>
          <w:rFonts w:asciiTheme="minorHAnsi" w:hAnsiTheme="minorHAnsi" w:cstheme="minorHAnsi"/>
          <w:b/>
          <w:spacing w:val="-2"/>
          <w:w w:val="108"/>
          <w:sz w:val="22"/>
          <w:szCs w:val="22"/>
        </w:rPr>
        <w:t>e</w:t>
      </w:r>
      <w:r w:rsidRPr="005327D3">
        <w:rPr>
          <w:rFonts w:asciiTheme="minorHAnsi" w:hAnsiTheme="minorHAnsi" w:cstheme="minorHAnsi"/>
          <w:b/>
          <w:w w:val="108"/>
          <w:sz w:val="22"/>
          <w:szCs w:val="22"/>
        </w:rPr>
        <w:t>nt</w:t>
      </w:r>
      <w:r w:rsidRPr="005327D3">
        <w:rPr>
          <w:rFonts w:asciiTheme="minorHAnsi" w:hAnsiTheme="minorHAnsi" w:cstheme="minorHAnsi"/>
          <w:b/>
          <w:spacing w:val="-1"/>
          <w:w w:val="108"/>
          <w:sz w:val="22"/>
          <w:szCs w:val="22"/>
        </w:rPr>
        <w:t>i</w:t>
      </w:r>
      <w:r w:rsidRPr="005327D3">
        <w:rPr>
          <w:rFonts w:asciiTheme="minorHAnsi" w:hAnsiTheme="minorHAnsi" w:cstheme="minorHAnsi"/>
          <w:b/>
          <w:w w:val="108"/>
          <w:sz w:val="22"/>
          <w:szCs w:val="22"/>
        </w:rPr>
        <w:t>al</w:t>
      </w:r>
      <w:r w:rsidRPr="005327D3">
        <w:rPr>
          <w:rFonts w:asciiTheme="minorHAnsi" w:hAnsiTheme="minorHAnsi" w:cstheme="minorHAnsi"/>
          <w:b/>
          <w:spacing w:val="8"/>
          <w:w w:val="10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spacing w:val="-1"/>
          <w:w w:val="108"/>
          <w:sz w:val="22"/>
          <w:szCs w:val="22"/>
        </w:rPr>
        <w:t>N</w:t>
      </w:r>
      <w:r w:rsidRPr="005327D3">
        <w:rPr>
          <w:rFonts w:asciiTheme="minorHAnsi" w:hAnsiTheme="minorHAnsi" w:cstheme="minorHAnsi"/>
          <w:b/>
          <w:w w:val="108"/>
          <w:sz w:val="22"/>
          <w:szCs w:val="22"/>
        </w:rPr>
        <w:t>o</w:t>
      </w:r>
      <w:r w:rsidRPr="005327D3">
        <w:rPr>
          <w:rFonts w:asciiTheme="minorHAnsi" w:hAnsiTheme="minorHAnsi" w:cstheme="minorHAnsi"/>
          <w:b/>
          <w:spacing w:val="-2"/>
          <w:w w:val="108"/>
          <w:sz w:val="22"/>
          <w:szCs w:val="22"/>
        </w:rPr>
        <w:t>n</w:t>
      </w:r>
      <w:r w:rsidRPr="005327D3">
        <w:rPr>
          <w:rFonts w:asciiTheme="minorHAnsi" w:hAnsiTheme="minorHAnsi" w:cstheme="minorHAnsi"/>
          <w:b/>
          <w:spacing w:val="1"/>
          <w:w w:val="108"/>
          <w:sz w:val="22"/>
          <w:szCs w:val="22"/>
        </w:rPr>
        <w:t>p</w:t>
      </w:r>
      <w:r w:rsidRPr="005327D3">
        <w:rPr>
          <w:rFonts w:asciiTheme="minorHAnsi" w:hAnsiTheme="minorHAnsi" w:cstheme="minorHAnsi"/>
          <w:b/>
          <w:w w:val="108"/>
          <w:sz w:val="22"/>
          <w:szCs w:val="22"/>
        </w:rPr>
        <w:t>ro</w:t>
      </w:r>
      <w:r w:rsidRPr="005327D3">
        <w:rPr>
          <w:rFonts w:asciiTheme="minorHAnsi" w:hAnsiTheme="minorHAnsi" w:cstheme="minorHAnsi"/>
          <w:b/>
          <w:spacing w:val="-1"/>
          <w:w w:val="108"/>
          <w:sz w:val="22"/>
          <w:szCs w:val="22"/>
        </w:rPr>
        <w:t>fi</w:t>
      </w:r>
      <w:r w:rsidRPr="005327D3">
        <w:rPr>
          <w:rFonts w:asciiTheme="minorHAnsi" w:hAnsiTheme="minorHAnsi" w:cstheme="minorHAnsi"/>
          <w:b/>
          <w:w w:val="108"/>
          <w:sz w:val="22"/>
          <w:szCs w:val="22"/>
        </w:rPr>
        <w:t>t</w:t>
      </w:r>
      <w:r w:rsidRPr="005327D3">
        <w:rPr>
          <w:rFonts w:asciiTheme="minorHAnsi" w:hAnsiTheme="minorHAnsi" w:cstheme="minorHAnsi"/>
          <w:b/>
          <w:spacing w:val="11"/>
          <w:w w:val="10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spacing w:val="-1"/>
          <w:w w:val="108"/>
          <w:sz w:val="22"/>
          <w:szCs w:val="22"/>
        </w:rPr>
        <w:t>O</w:t>
      </w:r>
      <w:r w:rsidRPr="005327D3">
        <w:rPr>
          <w:rFonts w:asciiTheme="minorHAnsi" w:hAnsiTheme="minorHAnsi" w:cstheme="minorHAnsi"/>
          <w:b/>
          <w:w w:val="108"/>
          <w:sz w:val="22"/>
          <w:szCs w:val="22"/>
        </w:rPr>
        <w:t>rg</w:t>
      </w:r>
      <w:r w:rsidRPr="005327D3">
        <w:rPr>
          <w:rFonts w:asciiTheme="minorHAnsi" w:hAnsiTheme="minorHAnsi" w:cstheme="minorHAnsi"/>
          <w:b/>
          <w:spacing w:val="-3"/>
          <w:w w:val="108"/>
          <w:sz w:val="22"/>
          <w:szCs w:val="22"/>
        </w:rPr>
        <w:t>a</w:t>
      </w:r>
      <w:r w:rsidRPr="005327D3">
        <w:rPr>
          <w:rFonts w:asciiTheme="minorHAnsi" w:hAnsiTheme="minorHAnsi" w:cstheme="minorHAnsi"/>
          <w:b/>
          <w:w w:val="108"/>
          <w:sz w:val="22"/>
          <w:szCs w:val="22"/>
        </w:rPr>
        <w:t>niza</w:t>
      </w:r>
      <w:r w:rsidRPr="005327D3">
        <w:rPr>
          <w:rFonts w:asciiTheme="minorHAnsi" w:hAnsiTheme="minorHAnsi" w:cstheme="minorHAnsi"/>
          <w:b/>
          <w:spacing w:val="-1"/>
          <w:w w:val="108"/>
          <w:sz w:val="22"/>
          <w:szCs w:val="22"/>
        </w:rPr>
        <w:t>ti</w:t>
      </w:r>
      <w:r w:rsidRPr="005327D3">
        <w:rPr>
          <w:rFonts w:asciiTheme="minorHAnsi" w:hAnsiTheme="minorHAnsi" w:cstheme="minorHAnsi"/>
          <w:b/>
          <w:spacing w:val="-2"/>
          <w:w w:val="108"/>
          <w:sz w:val="22"/>
          <w:szCs w:val="22"/>
        </w:rPr>
        <w:t>o</w:t>
      </w:r>
      <w:r w:rsidRPr="005327D3">
        <w:rPr>
          <w:rFonts w:asciiTheme="minorHAnsi" w:hAnsiTheme="minorHAnsi" w:cstheme="minorHAnsi"/>
          <w:b/>
          <w:w w:val="108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08"/>
          <w:sz w:val="22"/>
          <w:szCs w:val="22"/>
        </w:rPr>
        <w:t>,</w:t>
      </w:r>
      <w:r w:rsidRPr="005327D3">
        <w:rPr>
          <w:rFonts w:asciiTheme="minorHAnsi" w:hAnsiTheme="minorHAnsi" w:cstheme="minorHAnsi"/>
          <w:spacing w:val="-23"/>
          <w:w w:val="10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w w:val="108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w w:val="108"/>
          <w:sz w:val="22"/>
          <w:szCs w:val="22"/>
        </w:rPr>
        <w:t>tl</w:t>
      </w:r>
      <w:r w:rsidRPr="005327D3">
        <w:rPr>
          <w:rFonts w:asciiTheme="minorHAnsi" w:hAnsiTheme="minorHAnsi" w:cstheme="minorHAnsi"/>
          <w:w w:val="108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3"/>
          <w:w w:val="108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1"/>
          <w:w w:val="108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08"/>
          <w:sz w:val="22"/>
          <w:szCs w:val="22"/>
        </w:rPr>
        <w:t>a,</w:t>
      </w:r>
      <w:r w:rsidRPr="005327D3">
        <w:rPr>
          <w:rFonts w:asciiTheme="minorHAnsi" w:hAnsiTheme="minorHAnsi" w:cstheme="minorHAnsi"/>
          <w:spacing w:val="20"/>
          <w:w w:val="10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 xml:space="preserve">GA                                                         </w:t>
      </w:r>
      <w:r w:rsidRPr="005327D3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2009 –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Pre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s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3"/>
          <w:w w:val="113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8"/>
          <w:sz w:val="22"/>
          <w:szCs w:val="22"/>
        </w:rPr>
        <w:t>t</w:t>
      </w:r>
    </w:p>
    <w:p w14:paraId="1CED31FB" w14:textId="77777777" w:rsidR="00797613" w:rsidRPr="005327D3" w:rsidRDefault="005327D3">
      <w:pPr>
        <w:spacing w:before="17"/>
        <w:ind w:left="108"/>
        <w:rPr>
          <w:rFonts w:asciiTheme="minorHAnsi" w:hAnsiTheme="minorHAnsi" w:cstheme="minorHAnsi"/>
          <w:sz w:val="22"/>
          <w:szCs w:val="22"/>
        </w:rPr>
      </w:pPr>
      <w:r w:rsidRPr="005327D3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e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v</w:t>
      </w:r>
      <w:r w:rsidRPr="005327D3">
        <w:rPr>
          <w:rFonts w:asciiTheme="minorHAnsi" w:hAnsiTheme="minorHAnsi" w:cstheme="minorHAnsi"/>
          <w:spacing w:val="-3"/>
          <w:w w:val="111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1"/>
          <w:w w:val="111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ed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327D3">
        <w:rPr>
          <w:rFonts w:asciiTheme="minorHAnsi" w:hAnsiTheme="minorHAnsi" w:cstheme="minorHAnsi"/>
          <w:sz w:val="22"/>
          <w:szCs w:val="22"/>
        </w:rPr>
        <w:t>me</w:t>
      </w:r>
      <w:r w:rsidRPr="005327D3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327D3">
        <w:rPr>
          <w:rFonts w:asciiTheme="minorHAnsi" w:hAnsiTheme="minorHAnsi" w:cstheme="minorHAnsi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w w:val="112"/>
          <w:sz w:val="22"/>
          <w:szCs w:val="22"/>
        </w:rPr>
        <w:t>s</w:t>
      </w:r>
      <w:r w:rsidRPr="005327D3">
        <w:rPr>
          <w:rFonts w:asciiTheme="minorHAnsi" w:hAnsiTheme="minorHAnsi" w:cstheme="minorHAnsi"/>
          <w:spacing w:val="-3"/>
          <w:w w:val="112"/>
          <w:sz w:val="22"/>
          <w:szCs w:val="22"/>
        </w:rPr>
        <w:t>o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-1"/>
          <w:w w:val="112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2"/>
          <w:sz w:val="22"/>
          <w:szCs w:val="22"/>
        </w:rPr>
        <w:t>ng</w:t>
      </w:r>
      <w:r w:rsidRPr="005327D3">
        <w:rPr>
          <w:rFonts w:asciiTheme="minorHAnsi" w:hAnsiTheme="minorHAnsi" w:cstheme="minorHAnsi"/>
          <w:spacing w:val="-4"/>
          <w:w w:val="1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327D3">
        <w:rPr>
          <w:rFonts w:asciiTheme="minorHAnsi" w:hAnsiTheme="minorHAnsi" w:cstheme="minorHAnsi"/>
          <w:sz w:val="22"/>
          <w:szCs w:val="22"/>
        </w:rPr>
        <w:t>nd</w:t>
      </w:r>
      <w:r w:rsidRPr="005327D3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c</w:t>
      </w:r>
      <w:r w:rsidRPr="005327D3">
        <w:rPr>
          <w:rFonts w:asciiTheme="minorHAnsi" w:hAnsiTheme="minorHAnsi" w:cstheme="minorHAnsi"/>
          <w:spacing w:val="-3"/>
          <w:w w:val="110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2"/>
          <w:w w:val="110"/>
          <w:sz w:val="22"/>
          <w:szCs w:val="22"/>
        </w:rPr>
        <w:t>g</w:t>
      </w:r>
      <w:r w:rsidRPr="005327D3">
        <w:rPr>
          <w:rFonts w:asciiTheme="minorHAnsi" w:hAnsiTheme="minorHAnsi" w:cstheme="minorHAnsi"/>
          <w:spacing w:val="-3"/>
          <w:w w:val="110"/>
          <w:sz w:val="22"/>
          <w:szCs w:val="22"/>
        </w:rPr>
        <w:t>o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2"/>
          <w:w w:val="110"/>
          <w:sz w:val="22"/>
          <w:szCs w:val="22"/>
        </w:rPr>
        <w:t>z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ng</w:t>
      </w:r>
      <w:r w:rsidRPr="005327D3">
        <w:rPr>
          <w:rFonts w:asciiTheme="minorHAnsi" w:hAnsiTheme="minorHAnsi" w:cstheme="minorHAnsi"/>
          <w:spacing w:val="3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x</w:t>
      </w:r>
      <w:r w:rsidRPr="005327D3">
        <w:rPr>
          <w:rFonts w:asciiTheme="minorHAnsi" w:hAnsiTheme="minorHAnsi" w:cstheme="minorHAnsi"/>
          <w:spacing w:val="-2"/>
          <w:w w:val="110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b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-3"/>
          <w:w w:val="110"/>
          <w:sz w:val="22"/>
          <w:szCs w:val="22"/>
        </w:rPr>
        <w:t>o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ks</w:t>
      </w:r>
      <w:r w:rsidRPr="005327D3">
        <w:rPr>
          <w:rFonts w:asciiTheme="minorHAnsi" w:hAnsiTheme="minorHAnsi" w:cstheme="minorHAnsi"/>
          <w:spacing w:val="-8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327D3">
        <w:rPr>
          <w:rFonts w:asciiTheme="minorHAnsi" w:hAnsiTheme="minorHAnsi" w:cstheme="minorHAnsi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3"/>
          <w:w w:val="114"/>
          <w:sz w:val="22"/>
          <w:szCs w:val="22"/>
        </w:rPr>
        <w:t>p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rep</w:t>
      </w:r>
      <w:r w:rsidRPr="005327D3">
        <w:rPr>
          <w:rFonts w:asciiTheme="minorHAnsi" w:hAnsiTheme="minorHAnsi" w:cstheme="minorHAnsi"/>
          <w:spacing w:val="-2"/>
          <w:w w:val="114"/>
          <w:sz w:val="22"/>
          <w:szCs w:val="22"/>
        </w:rPr>
        <w:t>a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>ra</w:t>
      </w:r>
      <w:r w:rsidRPr="005327D3">
        <w:rPr>
          <w:rFonts w:asciiTheme="minorHAnsi" w:hAnsiTheme="minorHAnsi" w:cstheme="minorHAnsi"/>
          <w:spacing w:val="-1"/>
          <w:w w:val="114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1"/>
          <w:w w:val="114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4"/>
          <w:sz w:val="22"/>
          <w:szCs w:val="22"/>
        </w:rPr>
        <w:t xml:space="preserve">on 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5327D3">
        <w:rPr>
          <w:rFonts w:asciiTheme="minorHAnsi" w:hAnsiTheme="minorHAnsi" w:cstheme="minorHAnsi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s</w:t>
      </w:r>
      <w:r w:rsidRPr="005327D3">
        <w:rPr>
          <w:rFonts w:asciiTheme="minorHAnsi" w:hAnsiTheme="minorHAnsi" w:cstheme="minorHAnsi"/>
          <w:spacing w:val="-3"/>
          <w:w w:val="113"/>
          <w:sz w:val="22"/>
          <w:szCs w:val="22"/>
        </w:rPr>
        <w:t>h</w:t>
      </w:r>
      <w:r w:rsidRPr="005327D3">
        <w:rPr>
          <w:rFonts w:asciiTheme="minorHAnsi" w:hAnsiTheme="minorHAnsi" w:cstheme="minorHAnsi"/>
          <w:spacing w:val="1"/>
          <w:w w:val="113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2"/>
          <w:w w:val="113"/>
          <w:sz w:val="22"/>
          <w:szCs w:val="22"/>
        </w:rPr>
        <w:t>p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m</w:t>
      </w:r>
      <w:r w:rsidRPr="005327D3">
        <w:rPr>
          <w:rFonts w:asciiTheme="minorHAnsi" w:hAnsiTheme="minorHAnsi" w:cstheme="minorHAnsi"/>
          <w:spacing w:val="-3"/>
          <w:w w:val="113"/>
          <w:sz w:val="22"/>
          <w:szCs w:val="22"/>
        </w:rPr>
        <w:t>e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 xml:space="preserve">nt 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327D3">
        <w:rPr>
          <w:rFonts w:asciiTheme="minorHAnsi" w:hAnsiTheme="minorHAnsi" w:cstheme="minorHAnsi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3"/>
          <w:w w:val="110"/>
          <w:sz w:val="22"/>
          <w:szCs w:val="22"/>
        </w:rPr>
        <w:t>s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c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h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-3"/>
          <w:w w:val="110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l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c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hi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l</w:t>
      </w:r>
      <w:r w:rsidRPr="005327D3">
        <w:rPr>
          <w:rFonts w:asciiTheme="minorHAnsi" w:hAnsiTheme="minorHAnsi" w:cstheme="minorHAnsi"/>
          <w:spacing w:val="-2"/>
          <w:w w:val="110"/>
          <w:sz w:val="22"/>
          <w:szCs w:val="22"/>
        </w:rPr>
        <w:t>d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ren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327D3">
        <w:rPr>
          <w:rFonts w:asciiTheme="minorHAnsi" w:hAnsiTheme="minorHAnsi" w:cstheme="minorHAnsi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2"/>
          <w:w w:val="108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327D3">
        <w:rPr>
          <w:rFonts w:asciiTheme="minorHAnsi" w:hAnsiTheme="minorHAnsi" w:cstheme="minorHAnsi"/>
          <w:spacing w:val="-2"/>
          <w:w w:val="119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1"/>
          <w:w w:val="105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05"/>
          <w:sz w:val="22"/>
          <w:szCs w:val="22"/>
        </w:rPr>
        <w:t>ca.</w:t>
      </w:r>
    </w:p>
    <w:p w14:paraId="52A3254D" w14:textId="77777777" w:rsidR="00797613" w:rsidRPr="005327D3" w:rsidRDefault="00797613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57DAE0E0" w14:textId="77777777" w:rsidR="00797613" w:rsidRPr="005327D3" w:rsidRDefault="005327D3">
      <w:pPr>
        <w:ind w:left="72" w:right="90"/>
        <w:jc w:val="center"/>
        <w:rPr>
          <w:rFonts w:asciiTheme="minorHAnsi" w:hAnsiTheme="minorHAnsi" w:cstheme="minorHAnsi"/>
          <w:sz w:val="22"/>
          <w:szCs w:val="22"/>
        </w:rPr>
      </w:pPr>
      <w:r w:rsidRPr="005327D3">
        <w:rPr>
          <w:rFonts w:asciiTheme="minorHAnsi" w:hAnsiTheme="minorHAnsi" w:cstheme="minorHAnsi"/>
          <w:sz w:val="22"/>
          <w:szCs w:val="22"/>
        </w:rPr>
        <w:pict w14:anchorId="77EE0522">
          <v:group id="_x0000_s1029" style="position:absolute;left:0;text-align:left;margin-left:48.65pt;margin-top:23.8pt;width:514.75pt;height:1.55pt;z-index:-251657728;mso-position-horizontal-relative:page" coordorigin="973,476" coordsize="10295,31">
            <v:shape id="_x0000_s1031" style="position:absolute;left:979;top:501;width:10284;height:0" coordorigin="979,501" coordsize="10284,0" path="m979,501r10284,e" filled="f" strokeweight=".20478mm">
              <v:path arrowok="t"/>
            </v:shape>
            <v:shape id="_x0000_s1030" style="position:absolute;left:979;top:482;width:10284;height:0" coordorigin="979,482" coordsize="10284,0" path="m979,482r10284,e" filled="f" strokeweight=".20478mm">
              <v:path arrowok="t"/>
            </v:shape>
            <w10:wrap anchorx="page"/>
          </v:group>
        </w:pict>
      </w:r>
      <w:r w:rsidRPr="005327D3">
        <w:rPr>
          <w:rFonts w:asciiTheme="minorHAnsi" w:hAnsiTheme="minorHAnsi" w:cstheme="minorHAnsi"/>
          <w:b/>
          <w:i/>
          <w:sz w:val="22"/>
          <w:szCs w:val="22"/>
        </w:rPr>
        <w:t>Volun</w:t>
      </w:r>
      <w:r w:rsidRPr="005327D3">
        <w:rPr>
          <w:rFonts w:asciiTheme="minorHAnsi" w:hAnsiTheme="minorHAnsi" w:cstheme="minorHAnsi"/>
          <w:b/>
          <w:i/>
          <w:spacing w:val="-3"/>
          <w:sz w:val="22"/>
          <w:szCs w:val="22"/>
        </w:rPr>
        <w:t>t</w:t>
      </w:r>
      <w:r w:rsidRPr="005327D3">
        <w:rPr>
          <w:rFonts w:asciiTheme="minorHAnsi" w:hAnsiTheme="minorHAnsi" w:cstheme="minorHAnsi"/>
          <w:b/>
          <w:i/>
          <w:sz w:val="22"/>
          <w:szCs w:val="22"/>
        </w:rPr>
        <w:t>eer</w:t>
      </w:r>
      <w:r w:rsidRPr="005327D3">
        <w:rPr>
          <w:rFonts w:asciiTheme="minorHAnsi" w:hAnsiTheme="minorHAnsi" w:cstheme="minorHAnsi"/>
          <w:b/>
          <w:sz w:val="22"/>
          <w:szCs w:val="22"/>
        </w:rPr>
        <w:t>,</w:t>
      </w:r>
      <w:r w:rsidRPr="005327D3">
        <w:rPr>
          <w:rFonts w:asciiTheme="minorHAnsi" w:hAnsiTheme="minorHAnsi" w:cstheme="minorHAnsi"/>
          <w:b/>
          <w:spacing w:val="4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spacing w:val="1"/>
          <w:w w:val="108"/>
          <w:sz w:val="22"/>
          <w:szCs w:val="22"/>
        </w:rPr>
        <w:t>C</w:t>
      </w:r>
      <w:r w:rsidRPr="005327D3">
        <w:rPr>
          <w:rFonts w:asciiTheme="minorHAnsi" w:hAnsiTheme="minorHAnsi" w:cstheme="minorHAnsi"/>
          <w:b/>
          <w:spacing w:val="-2"/>
          <w:w w:val="108"/>
          <w:sz w:val="22"/>
          <w:szCs w:val="22"/>
        </w:rPr>
        <w:t>o</w:t>
      </w:r>
      <w:r w:rsidRPr="005327D3">
        <w:rPr>
          <w:rFonts w:asciiTheme="minorHAnsi" w:hAnsiTheme="minorHAnsi" w:cstheme="minorHAnsi"/>
          <w:b/>
          <w:w w:val="108"/>
          <w:sz w:val="22"/>
          <w:szCs w:val="22"/>
        </w:rPr>
        <w:t>nf</w:t>
      </w:r>
      <w:r w:rsidRPr="005327D3">
        <w:rPr>
          <w:rFonts w:asciiTheme="minorHAnsi" w:hAnsiTheme="minorHAnsi" w:cstheme="minorHAnsi"/>
          <w:b/>
          <w:spacing w:val="-1"/>
          <w:w w:val="108"/>
          <w:sz w:val="22"/>
          <w:szCs w:val="22"/>
        </w:rPr>
        <w:t>i</w:t>
      </w:r>
      <w:r w:rsidRPr="005327D3">
        <w:rPr>
          <w:rFonts w:asciiTheme="minorHAnsi" w:hAnsiTheme="minorHAnsi" w:cstheme="minorHAnsi"/>
          <w:b/>
          <w:w w:val="108"/>
          <w:sz w:val="22"/>
          <w:szCs w:val="22"/>
        </w:rPr>
        <w:t>d</w:t>
      </w:r>
      <w:r w:rsidRPr="005327D3">
        <w:rPr>
          <w:rFonts w:asciiTheme="minorHAnsi" w:hAnsiTheme="minorHAnsi" w:cstheme="minorHAnsi"/>
          <w:b/>
          <w:spacing w:val="-2"/>
          <w:w w:val="108"/>
          <w:sz w:val="22"/>
          <w:szCs w:val="22"/>
        </w:rPr>
        <w:t>e</w:t>
      </w:r>
      <w:r w:rsidRPr="005327D3">
        <w:rPr>
          <w:rFonts w:asciiTheme="minorHAnsi" w:hAnsiTheme="minorHAnsi" w:cstheme="minorHAnsi"/>
          <w:b/>
          <w:w w:val="108"/>
          <w:sz w:val="22"/>
          <w:szCs w:val="22"/>
        </w:rPr>
        <w:t>nt</w:t>
      </w:r>
      <w:r w:rsidRPr="005327D3">
        <w:rPr>
          <w:rFonts w:asciiTheme="minorHAnsi" w:hAnsiTheme="minorHAnsi" w:cstheme="minorHAnsi"/>
          <w:b/>
          <w:spacing w:val="-1"/>
          <w:w w:val="108"/>
          <w:sz w:val="22"/>
          <w:szCs w:val="22"/>
        </w:rPr>
        <w:t>i</w:t>
      </w:r>
      <w:r w:rsidRPr="005327D3">
        <w:rPr>
          <w:rFonts w:asciiTheme="minorHAnsi" w:hAnsiTheme="minorHAnsi" w:cstheme="minorHAnsi"/>
          <w:b/>
          <w:w w:val="108"/>
          <w:sz w:val="22"/>
          <w:szCs w:val="22"/>
        </w:rPr>
        <w:t>al</w:t>
      </w:r>
      <w:r w:rsidRPr="005327D3">
        <w:rPr>
          <w:rFonts w:asciiTheme="minorHAnsi" w:hAnsiTheme="minorHAnsi" w:cstheme="minorHAnsi"/>
          <w:b/>
          <w:spacing w:val="8"/>
          <w:w w:val="10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spacing w:val="-1"/>
          <w:w w:val="108"/>
          <w:sz w:val="22"/>
          <w:szCs w:val="22"/>
        </w:rPr>
        <w:t>N</w:t>
      </w:r>
      <w:r w:rsidRPr="005327D3">
        <w:rPr>
          <w:rFonts w:asciiTheme="minorHAnsi" w:hAnsiTheme="minorHAnsi" w:cstheme="minorHAnsi"/>
          <w:b/>
          <w:w w:val="108"/>
          <w:sz w:val="22"/>
          <w:szCs w:val="22"/>
        </w:rPr>
        <w:t>o</w:t>
      </w:r>
      <w:r w:rsidRPr="005327D3">
        <w:rPr>
          <w:rFonts w:asciiTheme="minorHAnsi" w:hAnsiTheme="minorHAnsi" w:cstheme="minorHAnsi"/>
          <w:b/>
          <w:spacing w:val="-2"/>
          <w:w w:val="108"/>
          <w:sz w:val="22"/>
          <w:szCs w:val="22"/>
        </w:rPr>
        <w:t>n</w:t>
      </w:r>
      <w:r w:rsidRPr="005327D3">
        <w:rPr>
          <w:rFonts w:asciiTheme="minorHAnsi" w:hAnsiTheme="minorHAnsi" w:cstheme="minorHAnsi"/>
          <w:b/>
          <w:spacing w:val="1"/>
          <w:w w:val="108"/>
          <w:sz w:val="22"/>
          <w:szCs w:val="22"/>
        </w:rPr>
        <w:t>p</w:t>
      </w:r>
      <w:r w:rsidRPr="005327D3">
        <w:rPr>
          <w:rFonts w:asciiTheme="minorHAnsi" w:hAnsiTheme="minorHAnsi" w:cstheme="minorHAnsi"/>
          <w:b/>
          <w:w w:val="108"/>
          <w:sz w:val="22"/>
          <w:szCs w:val="22"/>
        </w:rPr>
        <w:t>ro</w:t>
      </w:r>
      <w:r w:rsidRPr="005327D3">
        <w:rPr>
          <w:rFonts w:asciiTheme="minorHAnsi" w:hAnsiTheme="minorHAnsi" w:cstheme="minorHAnsi"/>
          <w:b/>
          <w:spacing w:val="-1"/>
          <w:w w:val="108"/>
          <w:sz w:val="22"/>
          <w:szCs w:val="22"/>
        </w:rPr>
        <w:t>fi</w:t>
      </w:r>
      <w:r w:rsidRPr="005327D3">
        <w:rPr>
          <w:rFonts w:asciiTheme="minorHAnsi" w:hAnsiTheme="minorHAnsi" w:cstheme="minorHAnsi"/>
          <w:b/>
          <w:w w:val="108"/>
          <w:sz w:val="22"/>
          <w:szCs w:val="22"/>
        </w:rPr>
        <w:t>t</w:t>
      </w:r>
      <w:r w:rsidRPr="005327D3">
        <w:rPr>
          <w:rFonts w:asciiTheme="minorHAnsi" w:hAnsiTheme="minorHAnsi" w:cstheme="minorHAnsi"/>
          <w:b/>
          <w:spacing w:val="11"/>
          <w:w w:val="10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spacing w:val="-1"/>
          <w:w w:val="108"/>
          <w:sz w:val="22"/>
          <w:szCs w:val="22"/>
        </w:rPr>
        <w:t>O</w:t>
      </w:r>
      <w:r w:rsidRPr="005327D3">
        <w:rPr>
          <w:rFonts w:asciiTheme="minorHAnsi" w:hAnsiTheme="minorHAnsi" w:cstheme="minorHAnsi"/>
          <w:b/>
          <w:w w:val="108"/>
          <w:sz w:val="22"/>
          <w:szCs w:val="22"/>
        </w:rPr>
        <w:t>rg</w:t>
      </w:r>
      <w:r w:rsidRPr="005327D3">
        <w:rPr>
          <w:rFonts w:asciiTheme="minorHAnsi" w:hAnsiTheme="minorHAnsi" w:cstheme="minorHAnsi"/>
          <w:b/>
          <w:spacing w:val="-3"/>
          <w:w w:val="108"/>
          <w:sz w:val="22"/>
          <w:szCs w:val="22"/>
        </w:rPr>
        <w:t>a</w:t>
      </w:r>
      <w:r w:rsidRPr="005327D3">
        <w:rPr>
          <w:rFonts w:asciiTheme="minorHAnsi" w:hAnsiTheme="minorHAnsi" w:cstheme="minorHAnsi"/>
          <w:b/>
          <w:w w:val="108"/>
          <w:sz w:val="22"/>
          <w:szCs w:val="22"/>
        </w:rPr>
        <w:t>niza</w:t>
      </w:r>
      <w:r w:rsidRPr="005327D3">
        <w:rPr>
          <w:rFonts w:asciiTheme="minorHAnsi" w:hAnsiTheme="minorHAnsi" w:cstheme="minorHAnsi"/>
          <w:b/>
          <w:spacing w:val="-1"/>
          <w:w w:val="108"/>
          <w:sz w:val="22"/>
          <w:szCs w:val="22"/>
        </w:rPr>
        <w:t>ti</w:t>
      </w:r>
      <w:r w:rsidRPr="005327D3">
        <w:rPr>
          <w:rFonts w:asciiTheme="minorHAnsi" w:hAnsiTheme="minorHAnsi" w:cstheme="minorHAnsi"/>
          <w:b/>
          <w:spacing w:val="-2"/>
          <w:w w:val="108"/>
          <w:sz w:val="22"/>
          <w:szCs w:val="22"/>
        </w:rPr>
        <w:t>o</w:t>
      </w:r>
      <w:r w:rsidRPr="005327D3">
        <w:rPr>
          <w:rFonts w:asciiTheme="minorHAnsi" w:hAnsiTheme="minorHAnsi" w:cstheme="minorHAnsi"/>
          <w:b/>
          <w:w w:val="108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08"/>
          <w:sz w:val="22"/>
          <w:szCs w:val="22"/>
        </w:rPr>
        <w:t>,</w:t>
      </w:r>
      <w:r w:rsidRPr="005327D3">
        <w:rPr>
          <w:rFonts w:asciiTheme="minorHAnsi" w:hAnsiTheme="minorHAnsi" w:cstheme="minorHAnsi"/>
          <w:spacing w:val="-23"/>
          <w:w w:val="10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w w:val="108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w w:val="108"/>
          <w:sz w:val="22"/>
          <w:szCs w:val="22"/>
        </w:rPr>
        <w:t>tl</w:t>
      </w:r>
      <w:r w:rsidRPr="005327D3">
        <w:rPr>
          <w:rFonts w:asciiTheme="minorHAnsi" w:hAnsiTheme="minorHAnsi" w:cstheme="minorHAnsi"/>
          <w:w w:val="108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3"/>
          <w:w w:val="108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1"/>
          <w:w w:val="108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08"/>
          <w:sz w:val="22"/>
          <w:szCs w:val="22"/>
        </w:rPr>
        <w:t>a,</w:t>
      </w:r>
      <w:r w:rsidRPr="005327D3">
        <w:rPr>
          <w:rFonts w:asciiTheme="minorHAnsi" w:hAnsiTheme="minorHAnsi" w:cstheme="minorHAnsi"/>
          <w:spacing w:val="20"/>
          <w:w w:val="10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 xml:space="preserve">GA                                                         </w:t>
      </w:r>
      <w:r w:rsidRPr="005327D3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2003 –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Pre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s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3"/>
          <w:w w:val="113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8"/>
          <w:sz w:val="22"/>
          <w:szCs w:val="22"/>
        </w:rPr>
        <w:t>t</w:t>
      </w:r>
    </w:p>
    <w:p w14:paraId="02F1CC6B" w14:textId="77777777" w:rsidR="00797613" w:rsidRPr="005327D3" w:rsidRDefault="00797613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113BCC96" w14:textId="77777777" w:rsidR="00797613" w:rsidRPr="005327D3" w:rsidRDefault="007976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245450" w14:textId="77777777" w:rsidR="00797613" w:rsidRPr="005327D3" w:rsidRDefault="005327D3">
      <w:pPr>
        <w:spacing w:before="16"/>
        <w:ind w:left="3447"/>
        <w:rPr>
          <w:rFonts w:asciiTheme="minorHAnsi" w:hAnsiTheme="minorHAnsi" w:cstheme="minorHAnsi"/>
          <w:sz w:val="22"/>
          <w:szCs w:val="22"/>
        </w:rPr>
      </w:pPr>
      <w:r w:rsidRPr="005327D3">
        <w:rPr>
          <w:rFonts w:asciiTheme="minorHAnsi" w:hAnsiTheme="minorHAnsi" w:cstheme="minorHAnsi"/>
          <w:b/>
          <w:sz w:val="22"/>
          <w:szCs w:val="22"/>
        </w:rPr>
        <w:t>P</w:t>
      </w:r>
      <w:r w:rsidRPr="005327D3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5327D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327D3">
        <w:rPr>
          <w:rFonts w:asciiTheme="minorHAnsi" w:hAnsiTheme="minorHAnsi" w:cstheme="minorHAnsi"/>
          <w:b/>
          <w:sz w:val="22"/>
          <w:szCs w:val="22"/>
        </w:rPr>
        <w:t>F</w:t>
      </w:r>
      <w:r w:rsidRPr="005327D3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327D3">
        <w:rPr>
          <w:rFonts w:asciiTheme="minorHAnsi" w:hAnsiTheme="minorHAnsi" w:cstheme="minorHAnsi"/>
          <w:b/>
          <w:sz w:val="22"/>
          <w:szCs w:val="22"/>
        </w:rPr>
        <w:t>S</w:t>
      </w:r>
      <w:r w:rsidRPr="005327D3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5327D3">
        <w:rPr>
          <w:rFonts w:asciiTheme="minorHAnsi" w:hAnsiTheme="minorHAnsi" w:cstheme="minorHAnsi"/>
          <w:b/>
          <w:sz w:val="22"/>
          <w:szCs w:val="22"/>
        </w:rPr>
        <w:t>I</w:t>
      </w:r>
      <w:r w:rsidRPr="005327D3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5327D3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5327D3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327D3">
        <w:rPr>
          <w:rFonts w:asciiTheme="minorHAnsi" w:hAnsiTheme="minorHAnsi" w:cstheme="minorHAnsi"/>
          <w:b/>
          <w:sz w:val="22"/>
          <w:szCs w:val="22"/>
        </w:rPr>
        <w:t>L</w:t>
      </w:r>
      <w:r w:rsidRPr="005327D3">
        <w:rPr>
          <w:rFonts w:asciiTheme="minorHAnsi" w:hAnsiTheme="minorHAnsi" w:cstheme="minorHAnsi"/>
          <w:b/>
          <w:spacing w:val="49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w w:val="104"/>
          <w:sz w:val="22"/>
          <w:szCs w:val="22"/>
        </w:rPr>
        <w:t>D</w:t>
      </w:r>
      <w:r w:rsidRPr="005327D3">
        <w:rPr>
          <w:rFonts w:asciiTheme="minorHAnsi" w:hAnsiTheme="minorHAnsi" w:cstheme="minorHAnsi"/>
          <w:b/>
          <w:spacing w:val="-3"/>
          <w:w w:val="104"/>
          <w:sz w:val="22"/>
          <w:szCs w:val="22"/>
        </w:rPr>
        <w:t>E</w:t>
      </w:r>
      <w:r w:rsidRPr="005327D3">
        <w:rPr>
          <w:rFonts w:asciiTheme="minorHAnsi" w:hAnsiTheme="minorHAnsi" w:cstheme="minorHAnsi"/>
          <w:b/>
          <w:spacing w:val="1"/>
          <w:w w:val="108"/>
          <w:sz w:val="22"/>
          <w:szCs w:val="22"/>
        </w:rPr>
        <w:t>V</w:t>
      </w:r>
      <w:r w:rsidRPr="005327D3">
        <w:rPr>
          <w:rFonts w:asciiTheme="minorHAnsi" w:hAnsiTheme="minorHAnsi" w:cstheme="minorHAnsi"/>
          <w:b/>
          <w:spacing w:val="-3"/>
          <w:w w:val="92"/>
          <w:sz w:val="22"/>
          <w:szCs w:val="22"/>
        </w:rPr>
        <w:t>E</w:t>
      </w:r>
      <w:r w:rsidRPr="005327D3">
        <w:rPr>
          <w:rFonts w:asciiTheme="minorHAnsi" w:hAnsiTheme="minorHAnsi" w:cstheme="minorHAnsi"/>
          <w:b/>
          <w:sz w:val="22"/>
          <w:szCs w:val="22"/>
        </w:rPr>
        <w:t>LOPM</w:t>
      </w:r>
      <w:r w:rsidRPr="005327D3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5327D3">
        <w:rPr>
          <w:rFonts w:asciiTheme="minorHAnsi" w:hAnsiTheme="minorHAnsi" w:cstheme="minorHAnsi"/>
          <w:b/>
          <w:spacing w:val="1"/>
          <w:w w:val="115"/>
          <w:sz w:val="22"/>
          <w:szCs w:val="22"/>
        </w:rPr>
        <w:t>N</w:t>
      </w:r>
      <w:r w:rsidRPr="005327D3">
        <w:rPr>
          <w:rFonts w:asciiTheme="minorHAnsi" w:hAnsiTheme="minorHAnsi" w:cstheme="minorHAnsi"/>
          <w:b/>
          <w:sz w:val="22"/>
          <w:szCs w:val="22"/>
        </w:rPr>
        <w:t>T</w:t>
      </w:r>
    </w:p>
    <w:p w14:paraId="12C345ED" w14:textId="77777777" w:rsidR="00797613" w:rsidRPr="005327D3" w:rsidRDefault="00797613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685E45CD" w14:textId="77777777" w:rsidR="00797613" w:rsidRPr="005327D3" w:rsidRDefault="005327D3">
      <w:pPr>
        <w:spacing w:line="259" w:lineRule="auto"/>
        <w:ind w:left="108" w:right="2863"/>
        <w:rPr>
          <w:rFonts w:asciiTheme="minorHAnsi" w:hAnsiTheme="minorHAnsi" w:cstheme="minorHAnsi"/>
          <w:sz w:val="22"/>
          <w:szCs w:val="22"/>
        </w:rPr>
      </w:pPr>
      <w:r w:rsidRPr="005327D3">
        <w:rPr>
          <w:rFonts w:asciiTheme="minorHAnsi" w:hAnsiTheme="minorHAnsi" w:cstheme="minorHAnsi"/>
          <w:b/>
          <w:sz w:val="22"/>
          <w:szCs w:val="22"/>
        </w:rPr>
        <w:lastRenderedPageBreak/>
        <w:t>B.S</w:t>
      </w:r>
      <w:r w:rsidRPr="005327D3">
        <w:rPr>
          <w:rFonts w:asciiTheme="minorHAnsi" w:hAnsiTheme="minorHAnsi" w:cstheme="minorHAnsi"/>
          <w:b/>
          <w:spacing w:val="-2"/>
          <w:sz w:val="22"/>
          <w:szCs w:val="22"/>
        </w:rPr>
        <w:t>.</w:t>
      </w:r>
      <w:r w:rsidRPr="005327D3">
        <w:rPr>
          <w:rFonts w:asciiTheme="minorHAnsi" w:hAnsiTheme="minorHAnsi" w:cstheme="minorHAnsi"/>
          <w:b/>
          <w:sz w:val="22"/>
          <w:szCs w:val="22"/>
        </w:rPr>
        <w:t>,</w:t>
      </w:r>
      <w:r w:rsidRPr="005327D3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sz w:val="22"/>
          <w:szCs w:val="22"/>
        </w:rPr>
        <w:t>Ma</w:t>
      </w:r>
      <w:r w:rsidRPr="005327D3">
        <w:rPr>
          <w:rFonts w:asciiTheme="minorHAnsi" w:hAnsiTheme="minorHAnsi" w:cstheme="minorHAnsi"/>
          <w:b/>
          <w:spacing w:val="-3"/>
          <w:sz w:val="22"/>
          <w:szCs w:val="22"/>
        </w:rPr>
        <w:t>j</w:t>
      </w:r>
      <w:r w:rsidRPr="005327D3">
        <w:rPr>
          <w:rFonts w:asciiTheme="minorHAnsi" w:hAnsiTheme="minorHAnsi" w:cstheme="minorHAnsi"/>
          <w:b/>
          <w:sz w:val="22"/>
          <w:szCs w:val="22"/>
        </w:rPr>
        <w:t>or</w:t>
      </w:r>
      <w:r w:rsidRPr="005327D3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327D3">
        <w:rPr>
          <w:rFonts w:asciiTheme="minorHAnsi" w:hAnsiTheme="minorHAnsi" w:cstheme="minorHAnsi"/>
          <w:b/>
          <w:sz w:val="22"/>
          <w:szCs w:val="22"/>
        </w:rPr>
        <w:t>n</w:t>
      </w:r>
      <w:r w:rsidRPr="005327D3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sz w:val="22"/>
          <w:szCs w:val="22"/>
        </w:rPr>
        <w:t>Mass</w:t>
      </w:r>
      <w:r w:rsidRPr="005327D3">
        <w:rPr>
          <w:rFonts w:asciiTheme="minorHAnsi" w:hAnsiTheme="minorHAnsi" w:cstheme="minorHAnsi"/>
          <w:b/>
          <w:spacing w:val="35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spacing w:val="-1"/>
          <w:w w:val="107"/>
          <w:sz w:val="22"/>
          <w:szCs w:val="22"/>
        </w:rPr>
        <w:t>C</w:t>
      </w:r>
      <w:r w:rsidRPr="005327D3">
        <w:rPr>
          <w:rFonts w:asciiTheme="minorHAnsi" w:hAnsiTheme="minorHAnsi" w:cstheme="minorHAnsi"/>
          <w:b/>
          <w:w w:val="107"/>
          <w:sz w:val="22"/>
          <w:szCs w:val="22"/>
        </w:rPr>
        <w:t>o</w:t>
      </w:r>
      <w:r w:rsidRPr="005327D3">
        <w:rPr>
          <w:rFonts w:asciiTheme="minorHAnsi" w:hAnsiTheme="minorHAnsi" w:cstheme="minorHAnsi"/>
          <w:b/>
          <w:spacing w:val="-3"/>
          <w:w w:val="107"/>
          <w:sz w:val="22"/>
          <w:szCs w:val="22"/>
        </w:rPr>
        <w:t>m</w:t>
      </w:r>
      <w:r w:rsidRPr="005327D3">
        <w:rPr>
          <w:rFonts w:asciiTheme="minorHAnsi" w:hAnsiTheme="minorHAnsi" w:cstheme="minorHAnsi"/>
          <w:b/>
          <w:w w:val="107"/>
          <w:sz w:val="22"/>
          <w:szCs w:val="22"/>
        </w:rPr>
        <w:t>muni</w:t>
      </w:r>
      <w:r w:rsidRPr="005327D3">
        <w:rPr>
          <w:rFonts w:asciiTheme="minorHAnsi" w:hAnsiTheme="minorHAnsi" w:cstheme="minorHAnsi"/>
          <w:b/>
          <w:spacing w:val="-3"/>
          <w:w w:val="107"/>
          <w:sz w:val="22"/>
          <w:szCs w:val="22"/>
        </w:rPr>
        <w:t>c</w:t>
      </w:r>
      <w:r w:rsidRPr="005327D3">
        <w:rPr>
          <w:rFonts w:asciiTheme="minorHAnsi" w:hAnsiTheme="minorHAnsi" w:cstheme="minorHAnsi"/>
          <w:b/>
          <w:w w:val="107"/>
          <w:sz w:val="22"/>
          <w:szCs w:val="22"/>
        </w:rPr>
        <w:t>a</w:t>
      </w:r>
      <w:r w:rsidRPr="005327D3">
        <w:rPr>
          <w:rFonts w:asciiTheme="minorHAnsi" w:hAnsiTheme="minorHAnsi" w:cstheme="minorHAnsi"/>
          <w:b/>
          <w:spacing w:val="-1"/>
          <w:w w:val="107"/>
          <w:sz w:val="22"/>
          <w:szCs w:val="22"/>
        </w:rPr>
        <w:t>ti</w:t>
      </w:r>
      <w:r w:rsidRPr="005327D3">
        <w:rPr>
          <w:rFonts w:asciiTheme="minorHAnsi" w:hAnsiTheme="minorHAnsi" w:cstheme="minorHAnsi"/>
          <w:b/>
          <w:w w:val="107"/>
          <w:sz w:val="22"/>
          <w:szCs w:val="22"/>
        </w:rPr>
        <w:t>ons,</w:t>
      </w:r>
      <w:r w:rsidRPr="005327D3">
        <w:rPr>
          <w:rFonts w:asciiTheme="minorHAnsi" w:hAnsiTheme="minorHAnsi" w:cstheme="minorHAnsi"/>
          <w:b/>
          <w:spacing w:val="2"/>
          <w:w w:val="107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sz w:val="22"/>
          <w:szCs w:val="22"/>
        </w:rPr>
        <w:t>M</w:t>
      </w:r>
      <w:r w:rsidRPr="005327D3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327D3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5327D3">
        <w:rPr>
          <w:rFonts w:asciiTheme="minorHAnsi" w:hAnsiTheme="minorHAnsi" w:cstheme="minorHAnsi"/>
          <w:b/>
          <w:sz w:val="22"/>
          <w:szCs w:val="22"/>
        </w:rPr>
        <w:t>or</w:t>
      </w:r>
      <w:r w:rsidRPr="005327D3">
        <w:rPr>
          <w:rFonts w:asciiTheme="minorHAnsi" w:hAnsiTheme="minorHAnsi" w:cstheme="minorHAnsi"/>
          <w:b/>
          <w:spacing w:val="35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327D3">
        <w:rPr>
          <w:rFonts w:asciiTheme="minorHAnsi" w:hAnsiTheme="minorHAnsi" w:cstheme="minorHAnsi"/>
          <w:b/>
          <w:sz w:val="22"/>
          <w:szCs w:val="22"/>
        </w:rPr>
        <w:t>n</w:t>
      </w:r>
      <w:r w:rsidRPr="005327D3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5327D3">
        <w:rPr>
          <w:rFonts w:asciiTheme="minorHAnsi" w:hAnsiTheme="minorHAnsi" w:cstheme="minorHAnsi"/>
          <w:b/>
          <w:sz w:val="22"/>
          <w:szCs w:val="22"/>
        </w:rPr>
        <w:t>arke</w:t>
      </w:r>
      <w:r w:rsidRPr="005327D3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5327D3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5327D3">
        <w:rPr>
          <w:rFonts w:asciiTheme="minorHAnsi" w:hAnsiTheme="minorHAnsi" w:cstheme="minorHAnsi"/>
          <w:b/>
          <w:sz w:val="22"/>
          <w:szCs w:val="22"/>
        </w:rPr>
        <w:t xml:space="preserve">g </w:t>
      </w:r>
      <w:r w:rsidRPr="005327D3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327D3">
        <w:rPr>
          <w:rFonts w:asciiTheme="minorHAnsi" w:hAnsiTheme="minorHAnsi" w:cstheme="minorHAnsi"/>
          <w:i/>
          <w:sz w:val="22"/>
          <w:szCs w:val="22"/>
        </w:rPr>
        <w:t>Ma</w:t>
      </w:r>
      <w:r w:rsidRPr="005327D3">
        <w:rPr>
          <w:rFonts w:asciiTheme="minorHAnsi" w:hAnsiTheme="minorHAnsi" w:cstheme="minorHAnsi"/>
          <w:i/>
          <w:spacing w:val="-3"/>
          <w:sz w:val="22"/>
          <w:szCs w:val="22"/>
        </w:rPr>
        <w:t>g</w:t>
      </w:r>
      <w:r w:rsidRPr="005327D3">
        <w:rPr>
          <w:rFonts w:asciiTheme="minorHAnsi" w:hAnsiTheme="minorHAnsi" w:cstheme="minorHAnsi"/>
          <w:i/>
          <w:sz w:val="22"/>
          <w:szCs w:val="22"/>
        </w:rPr>
        <w:t>na</w:t>
      </w:r>
      <w:r w:rsidRPr="005327D3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z w:val="22"/>
          <w:szCs w:val="22"/>
        </w:rPr>
        <w:t>Cum</w:t>
      </w:r>
      <w:r w:rsidRPr="005327D3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5327D3">
        <w:rPr>
          <w:rFonts w:asciiTheme="minorHAnsi" w:hAnsiTheme="minorHAnsi" w:cstheme="minorHAnsi"/>
          <w:i/>
          <w:sz w:val="22"/>
          <w:szCs w:val="22"/>
        </w:rPr>
        <w:t>a</w:t>
      </w:r>
      <w:r w:rsidRPr="005327D3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5327D3">
        <w:rPr>
          <w:rFonts w:asciiTheme="minorHAnsi" w:hAnsiTheme="minorHAnsi" w:cstheme="minorHAnsi"/>
          <w:i/>
          <w:sz w:val="22"/>
          <w:szCs w:val="22"/>
        </w:rPr>
        <w:t>de</w:t>
      </w:r>
      <w:r w:rsidRPr="005327D3">
        <w:rPr>
          <w:rFonts w:asciiTheme="minorHAnsi" w:hAnsiTheme="minorHAnsi" w:cstheme="minorHAnsi"/>
          <w:sz w:val="22"/>
          <w:szCs w:val="22"/>
        </w:rPr>
        <w:t xml:space="preserve">) </w:t>
      </w:r>
      <w:r w:rsidRPr="005327D3">
        <w:rPr>
          <w:rFonts w:asciiTheme="minorHAnsi" w:hAnsiTheme="minorHAnsi" w:cstheme="minorHAnsi"/>
          <w:spacing w:val="-1"/>
          <w:w w:val="109"/>
          <w:sz w:val="22"/>
          <w:szCs w:val="22"/>
        </w:rPr>
        <w:t>C</w:t>
      </w:r>
      <w:r w:rsidRPr="005327D3">
        <w:rPr>
          <w:rFonts w:asciiTheme="minorHAnsi" w:hAnsiTheme="minorHAnsi" w:cstheme="minorHAnsi"/>
          <w:w w:val="109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-1"/>
          <w:w w:val="109"/>
          <w:sz w:val="22"/>
          <w:szCs w:val="22"/>
        </w:rPr>
        <w:t>nf</w:t>
      </w:r>
      <w:r w:rsidRPr="005327D3">
        <w:rPr>
          <w:rFonts w:asciiTheme="minorHAnsi" w:hAnsiTheme="minorHAnsi" w:cstheme="minorHAnsi"/>
          <w:spacing w:val="1"/>
          <w:w w:val="109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09"/>
          <w:sz w:val="22"/>
          <w:szCs w:val="22"/>
        </w:rPr>
        <w:t>de</w:t>
      </w:r>
      <w:r w:rsidRPr="005327D3">
        <w:rPr>
          <w:rFonts w:asciiTheme="minorHAnsi" w:hAnsiTheme="minorHAnsi" w:cstheme="minorHAnsi"/>
          <w:spacing w:val="-3"/>
          <w:w w:val="109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1"/>
          <w:w w:val="109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-1"/>
          <w:w w:val="109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09"/>
          <w:sz w:val="22"/>
          <w:szCs w:val="22"/>
        </w:rPr>
        <w:t>al</w:t>
      </w:r>
      <w:r w:rsidRPr="005327D3">
        <w:rPr>
          <w:rFonts w:asciiTheme="minorHAnsi" w:hAnsiTheme="minorHAnsi" w:cstheme="minorHAnsi"/>
          <w:spacing w:val="20"/>
          <w:w w:val="109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w w:val="109"/>
          <w:sz w:val="22"/>
          <w:szCs w:val="22"/>
        </w:rPr>
        <w:t>U</w:t>
      </w:r>
      <w:r w:rsidRPr="005327D3">
        <w:rPr>
          <w:rFonts w:asciiTheme="minorHAnsi" w:hAnsiTheme="minorHAnsi" w:cstheme="minorHAnsi"/>
          <w:spacing w:val="-3"/>
          <w:w w:val="109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1"/>
          <w:w w:val="109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09"/>
          <w:sz w:val="22"/>
          <w:szCs w:val="22"/>
        </w:rPr>
        <w:t>v</w:t>
      </w:r>
      <w:r w:rsidRPr="005327D3">
        <w:rPr>
          <w:rFonts w:asciiTheme="minorHAnsi" w:hAnsiTheme="minorHAnsi" w:cstheme="minorHAnsi"/>
          <w:spacing w:val="-3"/>
          <w:w w:val="109"/>
          <w:sz w:val="22"/>
          <w:szCs w:val="22"/>
        </w:rPr>
        <w:t>e</w:t>
      </w:r>
      <w:r w:rsidRPr="005327D3">
        <w:rPr>
          <w:rFonts w:asciiTheme="minorHAnsi" w:hAnsiTheme="minorHAnsi" w:cstheme="minorHAnsi"/>
          <w:w w:val="109"/>
          <w:sz w:val="22"/>
          <w:szCs w:val="22"/>
        </w:rPr>
        <w:t>rs</w:t>
      </w:r>
      <w:r w:rsidRPr="005327D3">
        <w:rPr>
          <w:rFonts w:asciiTheme="minorHAnsi" w:hAnsiTheme="minorHAnsi" w:cstheme="minorHAnsi"/>
          <w:spacing w:val="-2"/>
          <w:w w:val="109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1"/>
          <w:w w:val="109"/>
          <w:sz w:val="22"/>
          <w:szCs w:val="22"/>
        </w:rPr>
        <w:t>ty</w:t>
      </w:r>
      <w:r w:rsidRPr="005327D3">
        <w:rPr>
          <w:rFonts w:asciiTheme="minorHAnsi" w:hAnsiTheme="minorHAnsi" w:cstheme="minorHAnsi"/>
          <w:w w:val="109"/>
          <w:sz w:val="22"/>
          <w:szCs w:val="22"/>
        </w:rPr>
        <w:t>,</w:t>
      </w:r>
      <w:r w:rsidRPr="005327D3">
        <w:rPr>
          <w:rFonts w:asciiTheme="minorHAnsi" w:hAnsiTheme="minorHAnsi" w:cstheme="minorHAnsi"/>
          <w:spacing w:val="8"/>
          <w:w w:val="109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w w:val="109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1"/>
          <w:w w:val="109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09"/>
          <w:sz w:val="22"/>
          <w:szCs w:val="22"/>
        </w:rPr>
        <w:t>h</w:t>
      </w:r>
      <w:r w:rsidRPr="005327D3">
        <w:rPr>
          <w:rFonts w:asciiTheme="minorHAnsi" w:hAnsiTheme="minorHAnsi" w:cstheme="minorHAnsi"/>
          <w:spacing w:val="-1"/>
          <w:w w:val="109"/>
          <w:sz w:val="22"/>
          <w:szCs w:val="22"/>
        </w:rPr>
        <w:t>e</w:t>
      </w:r>
      <w:r w:rsidRPr="005327D3">
        <w:rPr>
          <w:rFonts w:asciiTheme="minorHAnsi" w:hAnsiTheme="minorHAnsi" w:cstheme="minorHAnsi"/>
          <w:w w:val="109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-1"/>
          <w:w w:val="109"/>
          <w:sz w:val="22"/>
          <w:szCs w:val="22"/>
        </w:rPr>
        <w:t>s</w:t>
      </w:r>
      <w:r w:rsidRPr="005327D3">
        <w:rPr>
          <w:rFonts w:asciiTheme="minorHAnsi" w:hAnsiTheme="minorHAnsi" w:cstheme="minorHAnsi"/>
          <w:w w:val="109"/>
          <w:sz w:val="22"/>
          <w:szCs w:val="22"/>
        </w:rPr>
        <w:t>,</w:t>
      </w:r>
      <w:r w:rsidRPr="005327D3">
        <w:rPr>
          <w:rFonts w:asciiTheme="minorHAnsi" w:hAnsiTheme="minorHAnsi" w:cstheme="minorHAnsi"/>
          <w:spacing w:val="10"/>
          <w:w w:val="109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09"/>
          <w:sz w:val="22"/>
          <w:szCs w:val="22"/>
        </w:rPr>
        <w:t>GA</w:t>
      </w:r>
    </w:p>
    <w:p w14:paraId="03A8A5DD" w14:textId="77777777" w:rsidR="00797613" w:rsidRPr="005327D3" w:rsidRDefault="00797613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77EFC156" w14:textId="77777777" w:rsidR="00797613" w:rsidRPr="005327D3" w:rsidRDefault="005327D3">
      <w:pPr>
        <w:ind w:left="108"/>
        <w:rPr>
          <w:rFonts w:asciiTheme="minorHAnsi" w:hAnsiTheme="minorHAnsi" w:cstheme="minorHAnsi"/>
          <w:sz w:val="22"/>
          <w:szCs w:val="22"/>
        </w:rPr>
      </w:pPr>
      <w:r w:rsidRPr="005327D3">
        <w:rPr>
          <w:rFonts w:asciiTheme="minorHAnsi" w:hAnsiTheme="minorHAnsi" w:cstheme="minorHAnsi"/>
          <w:sz w:val="22"/>
          <w:szCs w:val="22"/>
        </w:rPr>
        <w:pict w14:anchorId="0147DE65">
          <v:group id="_x0000_s1026" style="position:absolute;left:0;text-align:left;margin-left:48.65pt;margin-top:23.55pt;width:516.3pt;height:1.55pt;z-index:-251656704;mso-position-horizontal-relative:page" coordorigin="973,471" coordsize="10326,31">
            <v:shape id="_x0000_s1028" style="position:absolute;left:979;top:496;width:10315;height:0" coordorigin="979,496" coordsize="10315,0" path="m979,496r10315,e" filled="f" strokeweight=".20478mm">
              <v:path arrowok="t"/>
            </v:shape>
            <v:shape id="_x0000_s1027" style="position:absolute;left:979;top:477;width:10315;height:0" coordorigin="979,477" coordsize="10315,0" path="m979,477r10315,e" filled="f" strokeweight=".20339mm">
              <v:path arrowok="t"/>
            </v:shape>
            <w10:wrap anchorx="page"/>
          </v:group>
        </w:pic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M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2"/>
          <w:w w:val="110"/>
          <w:sz w:val="22"/>
          <w:szCs w:val="22"/>
        </w:rPr>
        <w:t>m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b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er,</w:t>
      </w:r>
      <w:r w:rsidRPr="005327D3">
        <w:rPr>
          <w:rFonts w:asciiTheme="minorHAnsi" w:hAnsiTheme="minorHAnsi" w:cstheme="minorHAnsi"/>
          <w:spacing w:val="-5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4"/>
          <w:w w:val="110"/>
          <w:sz w:val="22"/>
          <w:szCs w:val="22"/>
        </w:rPr>
        <w:t>A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m</w:t>
      </w:r>
      <w:r w:rsidRPr="005327D3">
        <w:rPr>
          <w:rFonts w:asciiTheme="minorHAnsi" w:hAnsiTheme="minorHAnsi" w:cstheme="minorHAnsi"/>
          <w:spacing w:val="-3"/>
          <w:w w:val="110"/>
          <w:sz w:val="22"/>
          <w:szCs w:val="22"/>
        </w:rPr>
        <w:t>e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3"/>
          <w:w w:val="110"/>
          <w:sz w:val="22"/>
          <w:szCs w:val="22"/>
        </w:rPr>
        <w:t>c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an</w:t>
      </w:r>
      <w:r w:rsidRPr="005327D3">
        <w:rPr>
          <w:rFonts w:asciiTheme="minorHAnsi" w:hAnsiTheme="minorHAnsi" w:cstheme="minorHAnsi"/>
          <w:spacing w:val="2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M</w:t>
      </w:r>
      <w:r w:rsidRPr="005327D3">
        <w:rPr>
          <w:rFonts w:asciiTheme="minorHAnsi" w:hAnsiTheme="minorHAnsi" w:cstheme="minorHAnsi"/>
          <w:spacing w:val="-2"/>
          <w:w w:val="110"/>
          <w:sz w:val="22"/>
          <w:szCs w:val="22"/>
        </w:rPr>
        <w:t>a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r</w:t>
      </w:r>
      <w:r w:rsidRPr="005327D3">
        <w:rPr>
          <w:rFonts w:asciiTheme="minorHAnsi" w:hAnsiTheme="minorHAnsi" w:cstheme="minorHAnsi"/>
          <w:spacing w:val="-2"/>
          <w:w w:val="110"/>
          <w:sz w:val="22"/>
          <w:szCs w:val="22"/>
        </w:rPr>
        <w:t>k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et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ng</w:t>
      </w:r>
      <w:r w:rsidRPr="005327D3">
        <w:rPr>
          <w:rFonts w:asciiTheme="minorHAnsi" w:hAnsiTheme="minorHAnsi" w:cstheme="minorHAnsi"/>
          <w:spacing w:val="6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Ass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oc</w:t>
      </w:r>
      <w:r w:rsidRPr="005327D3">
        <w:rPr>
          <w:rFonts w:asciiTheme="minorHAnsi" w:hAnsiTheme="minorHAnsi" w:cstheme="minorHAnsi"/>
          <w:spacing w:val="-2"/>
          <w:w w:val="110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2"/>
          <w:w w:val="110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on</w:t>
      </w:r>
      <w:r w:rsidRPr="005327D3">
        <w:rPr>
          <w:rFonts w:asciiTheme="minorHAnsi" w:hAnsiTheme="minorHAnsi" w:cstheme="minorHAnsi"/>
          <w:spacing w:val="-11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(A</w:t>
      </w:r>
      <w:r w:rsidRPr="005327D3">
        <w:rPr>
          <w:rFonts w:asciiTheme="minorHAnsi" w:hAnsiTheme="minorHAnsi" w:cstheme="minorHAnsi"/>
          <w:spacing w:val="-2"/>
          <w:w w:val="110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l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-3"/>
          <w:w w:val="110"/>
          <w:sz w:val="22"/>
          <w:szCs w:val="22"/>
        </w:rPr>
        <w:t>n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a</w:t>
      </w:r>
      <w:r w:rsidRPr="005327D3">
        <w:rPr>
          <w:rFonts w:asciiTheme="minorHAnsi" w:hAnsiTheme="minorHAnsi" w:cstheme="minorHAnsi"/>
          <w:spacing w:val="2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w w:val="107"/>
          <w:sz w:val="22"/>
          <w:szCs w:val="22"/>
        </w:rPr>
        <w:t>C</w:t>
      </w:r>
      <w:r w:rsidRPr="005327D3">
        <w:rPr>
          <w:rFonts w:asciiTheme="minorHAnsi" w:hAnsiTheme="minorHAnsi" w:cstheme="minorHAnsi"/>
          <w:w w:val="115"/>
          <w:sz w:val="22"/>
          <w:szCs w:val="22"/>
        </w:rPr>
        <w:t>hapt</w:t>
      </w:r>
      <w:r w:rsidRPr="005327D3">
        <w:rPr>
          <w:rFonts w:asciiTheme="minorHAnsi" w:hAnsiTheme="minorHAnsi" w:cstheme="minorHAnsi"/>
          <w:spacing w:val="-2"/>
          <w:w w:val="115"/>
          <w:sz w:val="22"/>
          <w:szCs w:val="22"/>
        </w:rPr>
        <w:t>e</w:t>
      </w:r>
      <w:r w:rsidRPr="005327D3">
        <w:rPr>
          <w:rFonts w:asciiTheme="minorHAnsi" w:hAnsiTheme="minorHAnsi" w:cstheme="minorHAnsi"/>
          <w:w w:val="109"/>
          <w:sz w:val="22"/>
          <w:szCs w:val="22"/>
        </w:rPr>
        <w:t>r)</w:t>
      </w:r>
    </w:p>
    <w:p w14:paraId="43D8E6F8" w14:textId="77777777" w:rsidR="00797613" w:rsidRPr="005327D3" w:rsidRDefault="00797613">
      <w:pPr>
        <w:spacing w:before="10" w:line="120" w:lineRule="exact"/>
        <w:rPr>
          <w:rFonts w:asciiTheme="minorHAnsi" w:hAnsiTheme="minorHAnsi" w:cstheme="minorHAnsi"/>
          <w:sz w:val="22"/>
          <w:szCs w:val="22"/>
        </w:rPr>
      </w:pPr>
    </w:p>
    <w:p w14:paraId="73219321" w14:textId="77777777" w:rsidR="00797613" w:rsidRPr="005327D3" w:rsidRDefault="007976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164D6D" w14:textId="77777777" w:rsidR="00797613" w:rsidRPr="005327D3" w:rsidRDefault="005327D3">
      <w:pPr>
        <w:spacing w:before="16"/>
        <w:ind w:left="3684" w:right="3680"/>
        <w:jc w:val="center"/>
        <w:rPr>
          <w:rFonts w:asciiTheme="minorHAnsi" w:hAnsiTheme="minorHAnsi" w:cstheme="minorHAnsi"/>
          <w:sz w:val="22"/>
          <w:szCs w:val="22"/>
        </w:rPr>
      </w:pPr>
      <w:r w:rsidRPr="005327D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327D3">
        <w:rPr>
          <w:rFonts w:asciiTheme="minorHAnsi" w:hAnsiTheme="minorHAnsi" w:cstheme="minorHAnsi"/>
          <w:b/>
          <w:sz w:val="22"/>
          <w:szCs w:val="22"/>
        </w:rPr>
        <w:t>E</w:t>
      </w:r>
      <w:r w:rsidRPr="005327D3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5327D3">
        <w:rPr>
          <w:rFonts w:asciiTheme="minorHAnsi" w:hAnsiTheme="minorHAnsi" w:cstheme="minorHAnsi"/>
          <w:b/>
          <w:spacing w:val="1"/>
          <w:sz w:val="22"/>
          <w:szCs w:val="22"/>
        </w:rPr>
        <w:t>HN</w:t>
      </w:r>
      <w:r w:rsidRPr="005327D3">
        <w:rPr>
          <w:rFonts w:asciiTheme="minorHAnsi" w:hAnsiTheme="minorHAnsi" w:cstheme="minorHAnsi"/>
          <w:b/>
          <w:sz w:val="22"/>
          <w:szCs w:val="22"/>
        </w:rPr>
        <w:t>I</w:t>
      </w:r>
      <w:r w:rsidRPr="005327D3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5327D3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327D3">
        <w:rPr>
          <w:rFonts w:asciiTheme="minorHAnsi" w:hAnsiTheme="minorHAnsi" w:cstheme="minorHAnsi"/>
          <w:b/>
          <w:sz w:val="22"/>
          <w:szCs w:val="22"/>
        </w:rPr>
        <w:t>L</w:t>
      </w:r>
      <w:r w:rsidRPr="005327D3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327D3">
        <w:rPr>
          <w:rFonts w:asciiTheme="minorHAnsi" w:hAnsiTheme="minorHAnsi" w:cstheme="minorHAnsi"/>
          <w:b/>
          <w:spacing w:val="1"/>
          <w:w w:val="108"/>
          <w:sz w:val="22"/>
          <w:szCs w:val="22"/>
        </w:rPr>
        <w:t>A</w:t>
      </w:r>
      <w:r w:rsidRPr="005327D3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327D3">
        <w:rPr>
          <w:rFonts w:asciiTheme="minorHAnsi" w:hAnsiTheme="minorHAnsi" w:cstheme="minorHAnsi"/>
          <w:b/>
          <w:spacing w:val="1"/>
          <w:w w:val="108"/>
          <w:sz w:val="22"/>
          <w:szCs w:val="22"/>
        </w:rPr>
        <w:t>A</w:t>
      </w:r>
      <w:r w:rsidRPr="005327D3">
        <w:rPr>
          <w:rFonts w:asciiTheme="minorHAnsi" w:hAnsiTheme="minorHAnsi" w:cstheme="minorHAnsi"/>
          <w:b/>
          <w:spacing w:val="-1"/>
          <w:sz w:val="22"/>
          <w:szCs w:val="22"/>
        </w:rPr>
        <w:t>B</w:t>
      </w:r>
      <w:r w:rsidRPr="005327D3">
        <w:rPr>
          <w:rFonts w:asciiTheme="minorHAnsi" w:hAnsiTheme="minorHAnsi" w:cstheme="minorHAnsi"/>
          <w:b/>
          <w:w w:val="95"/>
          <w:sz w:val="22"/>
          <w:szCs w:val="22"/>
        </w:rPr>
        <w:t>I</w:t>
      </w:r>
      <w:r w:rsidRPr="005327D3">
        <w:rPr>
          <w:rFonts w:asciiTheme="minorHAnsi" w:hAnsiTheme="minorHAnsi" w:cstheme="minorHAnsi"/>
          <w:b/>
          <w:spacing w:val="-2"/>
          <w:w w:val="95"/>
          <w:sz w:val="22"/>
          <w:szCs w:val="22"/>
        </w:rPr>
        <w:t>L</w:t>
      </w:r>
      <w:r w:rsidRPr="005327D3">
        <w:rPr>
          <w:rFonts w:asciiTheme="minorHAnsi" w:hAnsiTheme="minorHAnsi" w:cstheme="minorHAnsi"/>
          <w:b/>
          <w:sz w:val="22"/>
          <w:szCs w:val="22"/>
        </w:rPr>
        <w:t>ITIES</w:t>
      </w:r>
    </w:p>
    <w:p w14:paraId="74A532EC" w14:textId="77777777" w:rsidR="00797613" w:rsidRPr="005327D3" w:rsidRDefault="00797613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009F9042" w14:textId="77777777" w:rsidR="00797613" w:rsidRPr="005327D3" w:rsidRDefault="005327D3">
      <w:pPr>
        <w:ind w:left="1198" w:right="1193"/>
        <w:jc w:val="center"/>
        <w:rPr>
          <w:rFonts w:asciiTheme="minorHAnsi" w:hAnsiTheme="minorHAnsi" w:cstheme="minorHAnsi"/>
          <w:sz w:val="22"/>
          <w:szCs w:val="22"/>
        </w:rPr>
      </w:pPr>
      <w:r w:rsidRPr="005327D3">
        <w:rPr>
          <w:rFonts w:asciiTheme="minorHAnsi" w:hAnsiTheme="minorHAnsi" w:cstheme="minorHAnsi"/>
          <w:sz w:val="22"/>
          <w:szCs w:val="22"/>
        </w:rPr>
        <w:t>◊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1"/>
          <w:w w:val="108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08"/>
          <w:sz w:val="22"/>
          <w:szCs w:val="22"/>
        </w:rPr>
        <w:t>BM</w:t>
      </w:r>
      <w:r w:rsidRPr="005327D3">
        <w:rPr>
          <w:rFonts w:asciiTheme="minorHAnsi" w:hAnsiTheme="minorHAnsi" w:cstheme="minorHAnsi"/>
          <w:spacing w:val="-1"/>
          <w:w w:val="108"/>
          <w:sz w:val="22"/>
          <w:szCs w:val="22"/>
        </w:rPr>
        <w:t>-</w:t>
      </w:r>
      <w:r w:rsidRPr="005327D3">
        <w:rPr>
          <w:rFonts w:asciiTheme="minorHAnsi" w:hAnsiTheme="minorHAnsi" w:cstheme="minorHAnsi"/>
          <w:w w:val="108"/>
          <w:sz w:val="22"/>
          <w:szCs w:val="22"/>
        </w:rPr>
        <w:t>c</w:t>
      </w:r>
      <w:r w:rsidRPr="005327D3">
        <w:rPr>
          <w:rFonts w:asciiTheme="minorHAnsi" w:hAnsiTheme="minorHAnsi" w:cstheme="minorHAnsi"/>
          <w:spacing w:val="-3"/>
          <w:w w:val="108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-2"/>
          <w:w w:val="108"/>
          <w:sz w:val="22"/>
          <w:szCs w:val="22"/>
        </w:rPr>
        <w:t>m</w:t>
      </w:r>
      <w:r w:rsidRPr="005327D3">
        <w:rPr>
          <w:rFonts w:asciiTheme="minorHAnsi" w:hAnsiTheme="minorHAnsi" w:cstheme="minorHAnsi"/>
          <w:w w:val="108"/>
          <w:sz w:val="22"/>
          <w:szCs w:val="22"/>
        </w:rPr>
        <w:t>pa</w:t>
      </w:r>
      <w:r w:rsidRPr="005327D3">
        <w:rPr>
          <w:rFonts w:asciiTheme="minorHAnsi" w:hAnsiTheme="minorHAnsi" w:cstheme="minorHAnsi"/>
          <w:spacing w:val="-1"/>
          <w:w w:val="108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1"/>
          <w:w w:val="108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2"/>
          <w:w w:val="108"/>
          <w:sz w:val="22"/>
          <w:szCs w:val="22"/>
        </w:rPr>
        <w:t>b</w:t>
      </w:r>
      <w:r w:rsidRPr="005327D3">
        <w:rPr>
          <w:rFonts w:asciiTheme="minorHAnsi" w:hAnsiTheme="minorHAnsi" w:cstheme="minorHAnsi"/>
          <w:spacing w:val="1"/>
          <w:w w:val="108"/>
          <w:sz w:val="22"/>
          <w:szCs w:val="22"/>
        </w:rPr>
        <w:t>l</w:t>
      </w:r>
      <w:r w:rsidRPr="005327D3">
        <w:rPr>
          <w:rFonts w:asciiTheme="minorHAnsi" w:hAnsiTheme="minorHAnsi" w:cstheme="minorHAnsi"/>
          <w:w w:val="108"/>
          <w:sz w:val="22"/>
          <w:szCs w:val="22"/>
        </w:rPr>
        <w:t>e</w:t>
      </w:r>
      <w:r w:rsidRPr="005327D3">
        <w:rPr>
          <w:rFonts w:asciiTheme="minorHAnsi" w:hAnsiTheme="minorHAnsi" w:cstheme="minorHAnsi"/>
          <w:spacing w:val="-14"/>
          <w:w w:val="10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w w:val="108"/>
          <w:sz w:val="22"/>
          <w:szCs w:val="22"/>
        </w:rPr>
        <w:t>s</w:t>
      </w:r>
      <w:r w:rsidRPr="005327D3">
        <w:rPr>
          <w:rFonts w:asciiTheme="minorHAnsi" w:hAnsiTheme="minorHAnsi" w:cstheme="minorHAnsi"/>
          <w:w w:val="108"/>
          <w:sz w:val="22"/>
          <w:szCs w:val="22"/>
        </w:rPr>
        <w:t>y</w:t>
      </w:r>
      <w:r w:rsidRPr="005327D3">
        <w:rPr>
          <w:rFonts w:asciiTheme="minorHAnsi" w:hAnsiTheme="minorHAnsi" w:cstheme="minorHAnsi"/>
          <w:spacing w:val="-3"/>
          <w:w w:val="108"/>
          <w:sz w:val="22"/>
          <w:szCs w:val="22"/>
        </w:rPr>
        <w:t>s</w:t>
      </w:r>
      <w:r w:rsidRPr="005327D3">
        <w:rPr>
          <w:rFonts w:asciiTheme="minorHAnsi" w:hAnsiTheme="minorHAnsi" w:cstheme="minorHAnsi"/>
          <w:spacing w:val="1"/>
          <w:w w:val="108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-3"/>
          <w:w w:val="108"/>
          <w:sz w:val="22"/>
          <w:szCs w:val="22"/>
        </w:rPr>
        <w:t>e</w:t>
      </w:r>
      <w:r w:rsidRPr="005327D3">
        <w:rPr>
          <w:rFonts w:asciiTheme="minorHAnsi" w:hAnsiTheme="minorHAnsi" w:cstheme="minorHAnsi"/>
          <w:w w:val="108"/>
          <w:sz w:val="22"/>
          <w:szCs w:val="22"/>
        </w:rPr>
        <w:t>ms</w:t>
      </w:r>
      <w:r w:rsidRPr="005327D3">
        <w:rPr>
          <w:rFonts w:asciiTheme="minorHAnsi" w:hAnsiTheme="minorHAnsi" w:cstheme="minorHAnsi"/>
          <w:spacing w:val="16"/>
          <w:w w:val="10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◊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W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3"/>
          <w:w w:val="110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dows</w:t>
      </w:r>
      <w:r w:rsidRPr="005327D3">
        <w:rPr>
          <w:rFonts w:asciiTheme="minorHAnsi" w:hAnsiTheme="minorHAnsi" w:cstheme="minorHAnsi"/>
          <w:spacing w:val="13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3"/>
          <w:w w:val="110"/>
          <w:sz w:val="22"/>
          <w:szCs w:val="22"/>
        </w:rPr>
        <w:t>P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rofe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ss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>i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-3"/>
          <w:w w:val="110"/>
          <w:sz w:val="22"/>
          <w:szCs w:val="22"/>
        </w:rPr>
        <w:t>n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al</w:t>
      </w:r>
      <w:r w:rsidRPr="005327D3">
        <w:rPr>
          <w:rFonts w:asciiTheme="minorHAnsi" w:hAnsiTheme="minorHAnsi" w:cstheme="minorHAnsi"/>
          <w:spacing w:val="-8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92"/>
          <w:sz w:val="22"/>
          <w:szCs w:val="22"/>
        </w:rPr>
        <w:t>X</w:t>
      </w:r>
      <w:r w:rsidRPr="005327D3">
        <w:rPr>
          <w:rFonts w:asciiTheme="minorHAnsi" w:hAnsiTheme="minorHAnsi" w:cstheme="minorHAnsi"/>
          <w:w w:val="146"/>
          <w:sz w:val="22"/>
          <w:szCs w:val="22"/>
        </w:rPr>
        <w:t>P</w:t>
      </w:r>
      <w:r w:rsidRPr="005327D3">
        <w:rPr>
          <w:rFonts w:asciiTheme="minorHAnsi" w:hAnsiTheme="minorHAnsi" w:cstheme="minorHAnsi"/>
          <w:spacing w:val="-4"/>
          <w:w w:val="146"/>
          <w:sz w:val="22"/>
          <w:szCs w:val="22"/>
        </w:rPr>
        <w:t>/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327D3">
        <w:rPr>
          <w:rFonts w:asciiTheme="minorHAnsi" w:hAnsiTheme="minorHAnsi" w:cstheme="minorHAnsi"/>
          <w:spacing w:val="1"/>
          <w:w w:val="105"/>
          <w:sz w:val="22"/>
          <w:szCs w:val="22"/>
        </w:rPr>
        <w:t>i</w:t>
      </w:r>
      <w:r w:rsidRPr="005327D3">
        <w:rPr>
          <w:rFonts w:asciiTheme="minorHAnsi" w:hAnsiTheme="minorHAnsi" w:cstheme="minorHAnsi"/>
          <w:spacing w:val="-1"/>
          <w:w w:val="109"/>
          <w:sz w:val="22"/>
          <w:szCs w:val="22"/>
        </w:rPr>
        <w:t>s</w:t>
      </w:r>
      <w:r w:rsidRPr="005327D3">
        <w:rPr>
          <w:rFonts w:asciiTheme="minorHAnsi" w:hAnsiTheme="minorHAnsi" w:cstheme="minorHAnsi"/>
          <w:spacing w:val="-2"/>
          <w:w w:val="118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3"/>
          <w:sz w:val="22"/>
          <w:szCs w:val="22"/>
        </w:rPr>
        <w:t>a</w:t>
      </w:r>
      <w:r w:rsidRPr="005327D3">
        <w:rPr>
          <w:rFonts w:asciiTheme="minorHAnsi" w:hAnsiTheme="minorHAnsi" w:cstheme="minorHAnsi"/>
          <w:sz w:val="22"/>
          <w:szCs w:val="22"/>
        </w:rPr>
        <w:t xml:space="preserve"> ◊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MS</w:t>
      </w:r>
      <w:r w:rsidRPr="005327D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327D3">
        <w:rPr>
          <w:rFonts w:asciiTheme="minorHAnsi" w:hAnsiTheme="minorHAnsi" w:cstheme="minorHAnsi"/>
          <w:sz w:val="22"/>
          <w:szCs w:val="22"/>
        </w:rPr>
        <w:t>ce</w:t>
      </w:r>
      <w:r w:rsidRPr="005327D3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2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00</w:t>
      </w:r>
      <w:r w:rsidRPr="005327D3">
        <w:rPr>
          <w:rFonts w:asciiTheme="minorHAnsi" w:hAnsiTheme="minorHAnsi" w:cstheme="minorHAnsi"/>
          <w:w w:val="143"/>
          <w:sz w:val="22"/>
          <w:szCs w:val="22"/>
        </w:rPr>
        <w:t>3</w:t>
      </w:r>
      <w:r w:rsidRPr="005327D3">
        <w:rPr>
          <w:rFonts w:asciiTheme="minorHAnsi" w:hAnsiTheme="minorHAnsi" w:cstheme="minorHAnsi"/>
          <w:spacing w:val="-1"/>
          <w:w w:val="143"/>
          <w:sz w:val="22"/>
          <w:szCs w:val="22"/>
        </w:rPr>
        <w:t>/</w:t>
      </w:r>
      <w:r w:rsidRPr="005327D3">
        <w:rPr>
          <w:rFonts w:asciiTheme="minorHAnsi" w:hAnsiTheme="minorHAnsi" w:cstheme="minorHAnsi"/>
          <w:sz w:val="22"/>
          <w:szCs w:val="22"/>
        </w:rPr>
        <w:t>2007 ◊</w:t>
      </w:r>
    </w:p>
    <w:p w14:paraId="046DE5A8" w14:textId="77777777" w:rsidR="00797613" w:rsidRPr="005327D3" w:rsidRDefault="005327D3">
      <w:pPr>
        <w:spacing w:before="17"/>
        <w:ind w:left="2060" w:right="2056"/>
        <w:jc w:val="center"/>
        <w:rPr>
          <w:rFonts w:asciiTheme="minorHAnsi" w:hAnsiTheme="minorHAnsi" w:cstheme="minorHAnsi"/>
          <w:sz w:val="22"/>
          <w:szCs w:val="22"/>
        </w:rPr>
      </w:pPr>
      <w:r w:rsidRPr="005327D3">
        <w:rPr>
          <w:rFonts w:asciiTheme="minorHAnsi" w:hAnsiTheme="minorHAnsi" w:cstheme="minorHAnsi"/>
          <w:sz w:val="22"/>
          <w:szCs w:val="22"/>
        </w:rPr>
        <w:t>◊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P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h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otoSh</w:t>
      </w:r>
      <w:r w:rsidRPr="005327D3">
        <w:rPr>
          <w:rFonts w:asciiTheme="minorHAnsi" w:hAnsiTheme="minorHAnsi" w:cstheme="minorHAnsi"/>
          <w:spacing w:val="-3"/>
          <w:w w:val="110"/>
          <w:sz w:val="22"/>
          <w:szCs w:val="22"/>
        </w:rPr>
        <w:t>o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p</w:t>
      </w:r>
      <w:r w:rsidRPr="005327D3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◊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w w:val="110"/>
          <w:sz w:val="22"/>
          <w:szCs w:val="22"/>
        </w:rPr>
        <w:t>A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c</w:t>
      </w:r>
      <w:r w:rsidRPr="005327D3">
        <w:rPr>
          <w:rFonts w:asciiTheme="minorHAnsi" w:hAnsiTheme="minorHAnsi" w:cstheme="minorHAnsi"/>
          <w:spacing w:val="-2"/>
          <w:w w:val="110"/>
          <w:sz w:val="22"/>
          <w:szCs w:val="22"/>
        </w:rPr>
        <w:t>r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ob</w:t>
      </w:r>
      <w:r w:rsidRPr="005327D3">
        <w:rPr>
          <w:rFonts w:asciiTheme="minorHAnsi" w:hAnsiTheme="minorHAnsi" w:cstheme="minorHAnsi"/>
          <w:spacing w:val="-2"/>
          <w:w w:val="110"/>
          <w:sz w:val="22"/>
          <w:szCs w:val="22"/>
        </w:rPr>
        <w:t>a</w:t>
      </w:r>
      <w:r w:rsidRPr="005327D3">
        <w:rPr>
          <w:rFonts w:asciiTheme="minorHAnsi" w:hAnsiTheme="minorHAnsi" w:cstheme="minorHAnsi"/>
          <w:w w:val="110"/>
          <w:sz w:val="22"/>
          <w:szCs w:val="22"/>
        </w:rPr>
        <w:t>t</w:t>
      </w:r>
      <w:r w:rsidRPr="005327D3">
        <w:rPr>
          <w:rFonts w:asciiTheme="minorHAnsi" w:hAnsiTheme="minorHAnsi" w:cstheme="minorHAnsi"/>
          <w:spacing w:val="-3"/>
          <w:w w:val="110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◊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327D3">
        <w:rPr>
          <w:rFonts w:asciiTheme="minorHAnsi" w:hAnsiTheme="minorHAnsi" w:cstheme="minorHAnsi"/>
          <w:sz w:val="22"/>
          <w:szCs w:val="22"/>
        </w:rPr>
        <w:t>eb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327D3">
        <w:rPr>
          <w:rFonts w:asciiTheme="minorHAnsi" w:hAnsiTheme="minorHAnsi" w:cstheme="minorHAnsi"/>
          <w:sz w:val="22"/>
          <w:szCs w:val="22"/>
        </w:rPr>
        <w:t>l</w:t>
      </w:r>
      <w:r w:rsidRPr="005327D3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327D3">
        <w:rPr>
          <w:rFonts w:asciiTheme="minorHAnsi" w:hAnsiTheme="minorHAnsi" w:cstheme="minorHAnsi"/>
          <w:sz w:val="22"/>
          <w:szCs w:val="22"/>
        </w:rPr>
        <w:t>M</w:t>
      </w:r>
      <w:r w:rsidRPr="005327D3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◊</w:t>
      </w:r>
      <w:r w:rsidRPr="005327D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C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ns</w:t>
      </w:r>
      <w:r w:rsidRPr="005327D3">
        <w:rPr>
          <w:rFonts w:asciiTheme="minorHAnsi" w:hAnsiTheme="minorHAnsi" w:cstheme="minorHAnsi"/>
          <w:spacing w:val="-2"/>
          <w:w w:val="111"/>
          <w:sz w:val="22"/>
          <w:szCs w:val="22"/>
        </w:rPr>
        <w:t>t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ant</w:t>
      </w:r>
      <w:r w:rsidRPr="005327D3">
        <w:rPr>
          <w:rFonts w:asciiTheme="minorHAnsi" w:hAnsiTheme="minorHAnsi" w:cstheme="minorHAnsi"/>
          <w:spacing w:val="9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pacing w:val="-1"/>
          <w:w w:val="111"/>
          <w:sz w:val="22"/>
          <w:szCs w:val="22"/>
        </w:rPr>
        <w:t>C</w:t>
      </w:r>
      <w:r w:rsidRPr="005327D3">
        <w:rPr>
          <w:rFonts w:asciiTheme="minorHAnsi" w:hAnsiTheme="minorHAnsi" w:cstheme="minorHAnsi"/>
          <w:spacing w:val="-3"/>
          <w:w w:val="111"/>
          <w:sz w:val="22"/>
          <w:szCs w:val="22"/>
        </w:rPr>
        <w:t>o</w:t>
      </w:r>
      <w:r w:rsidRPr="005327D3">
        <w:rPr>
          <w:rFonts w:asciiTheme="minorHAnsi" w:hAnsiTheme="minorHAnsi" w:cstheme="minorHAnsi"/>
          <w:w w:val="111"/>
          <w:sz w:val="22"/>
          <w:szCs w:val="22"/>
        </w:rPr>
        <w:t>ntact</w:t>
      </w:r>
      <w:r w:rsidRPr="005327D3">
        <w:rPr>
          <w:rFonts w:asciiTheme="minorHAnsi" w:hAnsiTheme="minorHAnsi" w:cstheme="minorHAnsi"/>
          <w:spacing w:val="-10"/>
          <w:w w:val="111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◊ E</w:t>
      </w:r>
      <w:r w:rsidRPr="005327D3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327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327D3">
        <w:rPr>
          <w:rFonts w:asciiTheme="minorHAnsi" w:hAnsiTheme="minorHAnsi" w:cstheme="minorHAnsi"/>
          <w:sz w:val="22"/>
          <w:szCs w:val="22"/>
        </w:rPr>
        <w:t xml:space="preserve">ron </w:t>
      </w:r>
      <w:r w:rsidRPr="005327D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327D3">
        <w:rPr>
          <w:rFonts w:asciiTheme="minorHAnsi" w:hAnsiTheme="minorHAnsi" w:cstheme="minorHAnsi"/>
          <w:sz w:val="22"/>
          <w:szCs w:val="22"/>
        </w:rPr>
        <w:t>◊</w:t>
      </w:r>
    </w:p>
    <w:sectPr w:rsidR="00797613" w:rsidRPr="005327D3">
      <w:pgSz w:w="12240" w:h="15840"/>
      <w:pgMar w:top="660" w:right="90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097133"/>
    <w:multiLevelType w:val="multilevel"/>
    <w:tmpl w:val="1DF0D06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7613"/>
    <w:rsid w:val="005327D3"/>
    <w:rsid w:val="00797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46B4E166"/>
  <w15:docId w15:val="{BAD8FFBF-E077-4A4B-9CAF-350B3755D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327D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327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yah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1024</Words>
  <Characters>5842</Characters>
  <Application>Microsoft Office Word</Application>
  <DocSecurity>0</DocSecurity>
  <Lines>48</Lines>
  <Paragraphs>13</Paragraphs>
  <ScaleCrop>false</ScaleCrop>
  <Company/>
  <LinksUpToDate>false</LinksUpToDate>
  <CharactersWithSpaces>6853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2021-07-16T12:53:00Z</dcterms:created>
  <dcterms:modified xsi:type="dcterms:W3CDTF">2021-07-16T12:55:00Z</dcterms:modified>
</cp:coreProperties>
</file>